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0A2" w:rsidRDefault="00877AD6" w:rsidP="009F10A2">
      <w:pPr>
        <w:spacing w:before="120" w:after="100"/>
        <w:rPr>
          <w:rFonts w:ascii="Calibri" w:eastAsia="Calibri" w:hAnsi="Calibri" w:cs="Calibri"/>
        </w:rPr>
      </w:pPr>
      <w:r>
        <w:rPr>
          <w:rFonts w:ascii="Calibri" w:eastAsia="Calibri" w:hAnsi="Calibri" w:cs="Calibri"/>
        </w:rPr>
        <w:t> </w:t>
      </w:r>
    </w:p>
    <w:p w:rsidR="009F10A2" w:rsidRDefault="009F10A2" w:rsidP="009F10A2">
      <w:pPr>
        <w:spacing w:before="120" w:after="100"/>
      </w:pPr>
      <w:r>
        <w:rPr>
          <w:rFonts w:ascii="Calibri" w:eastAsia="Calibri" w:hAnsi="Calibri" w:cs="Calibri"/>
        </w:rPr>
        <w:t> </w:t>
      </w:r>
    </w:p>
    <w:p w:rsidR="009F10A2" w:rsidRDefault="009F10A2" w:rsidP="009F10A2">
      <w:r>
        <w:rPr>
          <w:rFonts w:ascii="Calibri" w:eastAsia="Calibri" w:hAnsi="Calibri" w:cs="Calibri"/>
        </w:rPr>
        <w:t> </w:t>
      </w:r>
    </w:p>
    <w:p w:rsidR="009F10A2" w:rsidRDefault="009F10A2" w:rsidP="009F10A2">
      <w:r>
        <w:rPr>
          <w:rFonts w:ascii="Calibri" w:eastAsia="Calibri" w:hAnsi="Calibri" w:cs="Calibri"/>
        </w:rPr>
        <w:t> </w:t>
      </w:r>
    </w:p>
    <w:p w:rsidR="009F10A2" w:rsidRDefault="005A7AD8" w:rsidP="009F10A2">
      <w:r w:rsidRPr="0053761F">
        <w:rPr>
          <w:noProof/>
          <w:lang w:val="fi-FI" w:eastAsia="fi-FI"/>
        </w:rPr>
        <w:drawing>
          <wp:anchor distT="0" distB="0" distL="114300" distR="114300" simplePos="0" relativeHeight="251654656" behindDoc="1" locked="0" layoutInCell="1" allowOverlap="1" wp14:anchorId="6AA6B119" wp14:editId="17E4FDC0">
            <wp:simplePos x="0" y="0"/>
            <wp:positionH relativeFrom="margin">
              <wp:posOffset>1819910</wp:posOffset>
            </wp:positionH>
            <wp:positionV relativeFrom="margin">
              <wp:posOffset>1004570</wp:posOffset>
            </wp:positionV>
            <wp:extent cx="2814955" cy="2052955"/>
            <wp:effectExtent l="0" t="0" r="4445" b="4445"/>
            <wp:wrapSquare wrapText="bothSides"/>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7">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r w:rsidR="009F10A2">
        <w:rPr>
          <w:rFonts w:ascii="Calibri" w:eastAsia="Calibri" w:hAnsi="Calibri" w:cs="Calibri"/>
        </w:rPr>
        <w:t> </w:t>
      </w:r>
    </w:p>
    <w:p w:rsidR="009F10A2" w:rsidRDefault="009F10A2" w:rsidP="009F10A2">
      <w:r>
        <w:rPr>
          <w:rFonts w:ascii="Gotham Pro" w:eastAsia="Gotham Pro" w:hAnsi="Gotham Pro" w:cs="Gotham Pro"/>
        </w:rPr>
        <w:t> </w:t>
      </w:r>
    </w:p>
    <w:p w:rsidR="009F10A2" w:rsidRDefault="009F10A2" w:rsidP="009F10A2">
      <w:r>
        <w:rPr>
          <w:rFonts w:ascii="Gotham Pro" w:eastAsia="Gotham Pro" w:hAnsi="Gotham Pro" w:cs="Gotham Pro"/>
        </w:rPr>
        <w:t> </w:t>
      </w:r>
    </w:p>
    <w:p w:rsidR="009F10A2" w:rsidRDefault="009F10A2" w:rsidP="009F10A2">
      <w:r>
        <w:rPr>
          <w:rFonts w:ascii="Gotham Pro" w:eastAsia="Gotham Pro" w:hAnsi="Gotham Pro" w:cs="Gotham Pro"/>
        </w:rPr>
        <w:t> </w:t>
      </w:r>
    </w:p>
    <w:p w:rsidR="009F10A2" w:rsidRDefault="009F10A2" w:rsidP="009F10A2">
      <w:r>
        <w:rPr>
          <w:rFonts w:ascii="Gotham Pro" w:eastAsia="Gotham Pro" w:hAnsi="Gotham Pro" w:cs="Gotham Pro"/>
        </w:rPr>
        <w:t> </w:t>
      </w:r>
    </w:p>
    <w:p w:rsidR="009F10A2" w:rsidRDefault="009F10A2" w:rsidP="009F10A2"/>
    <w:p w:rsidR="009F10A2" w:rsidRDefault="009F10A2" w:rsidP="009F10A2">
      <w:r>
        <w:rPr>
          <w:rFonts w:ascii="Gotham Pro" w:eastAsia="Gotham Pro" w:hAnsi="Gotham Pro" w:cs="Gotham Pro"/>
        </w:rPr>
        <w:t> </w:t>
      </w:r>
    </w:p>
    <w:p w:rsidR="009F10A2" w:rsidRDefault="009F10A2" w:rsidP="009F10A2">
      <w:pPr>
        <w:jc w:val="both"/>
      </w:pPr>
      <w:r>
        <w:rPr>
          <w:rFonts w:ascii="Gotham Pro" w:eastAsia="Gotham Pro" w:hAnsi="Gotham Pro" w:cs="Gotham Pro"/>
        </w:rPr>
        <w:t> </w:t>
      </w:r>
    </w:p>
    <w:p w:rsidR="009F10A2" w:rsidRDefault="009F10A2" w:rsidP="009F10A2">
      <w:r>
        <w:rPr>
          <w:rFonts w:ascii="Gotham Pro" w:eastAsia="Gotham Pro" w:hAnsi="Gotham Pro" w:cs="Gotham Pro"/>
        </w:rPr>
        <w:t> </w:t>
      </w:r>
    </w:p>
    <w:p w:rsidR="009F10A2" w:rsidRDefault="009F10A2" w:rsidP="009F10A2">
      <w:r>
        <w:rPr>
          <w:rFonts w:ascii="Gotham Pro" w:eastAsia="Gotham Pro" w:hAnsi="Gotham Pro" w:cs="Gotham Pro"/>
        </w:rPr>
        <w:t> </w:t>
      </w:r>
    </w:p>
    <w:p w:rsidR="009F10A2" w:rsidRDefault="009F10A2" w:rsidP="009F10A2">
      <w:r>
        <w:rPr>
          <w:rFonts w:ascii="Gotham Pro" w:eastAsia="Gotham Pro" w:hAnsi="Gotham Pro" w:cs="Gotham Pro"/>
        </w:rPr>
        <w:t> </w:t>
      </w:r>
    </w:p>
    <w:p w:rsidR="005A7AD8" w:rsidRDefault="005A7AD8" w:rsidP="009F10A2">
      <w:pPr>
        <w:jc w:val="center"/>
        <w:rPr>
          <w:rFonts w:ascii="Calibri" w:eastAsia="Calibri" w:hAnsi="Calibri" w:cs="Calibri"/>
          <w:b/>
          <w:bCs/>
          <w:sz w:val="64"/>
          <w:szCs w:val="64"/>
        </w:rPr>
      </w:pPr>
    </w:p>
    <w:p w:rsidR="009F10A2" w:rsidRDefault="009F10A2" w:rsidP="009F10A2">
      <w:pPr>
        <w:jc w:val="center"/>
        <w:rPr>
          <w:rFonts w:ascii="Calibri" w:eastAsia="Calibri" w:hAnsi="Calibri" w:cs="Calibri"/>
          <w:sz w:val="64"/>
          <w:szCs w:val="64"/>
        </w:rPr>
      </w:pPr>
      <w:r w:rsidRPr="009F10A2">
        <w:rPr>
          <w:rFonts w:ascii="Calibri" w:eastAsia="Calibri" w:hAnsi="Calibri" w:cs="Calibri"/>
          <w:b/>
          <w:bCs/>
          <w:sz w:val="64"/>
          <w:szCs w:val="64"/>
        </w:rPr>
        <w:t xml:space="preserve">Pacchetto </w:t>
      </w:r>
      <w:r w:rsidR="0002213E">
        <w:rPr>
          <w:rFonts w:ascii="Calibri" w:eastAsia="Calibri" w:hAnsi="Calibri" w:cs="Calibri"/>
          <w:b/>
          <w:bCs/>
          <w:sz w:val="64"/>
          <w:szCs w:val="64"/>
        </w:rPr>
        <w:t>del f</w:t>
      </w:r>
      <w:r w:rsidRPr="009F10A2">
        <w:rPr>
          <w:rFonts w:ascii="Calibri" w:eastAsia="Calibri" w:hAnsi="Calibri" w:cs="Calibri"/>
          <w:b/>
          <w:bCs/>
          <w:sz w:val="64"/>
          <w:szCs w:val="64"/>
        </w:rPr>
        <w:t>acilitatore</w:t>
      </w:r>
      <w:r w:rsidRPr="009F10A2">
        <w:rPr>
          <w:rFonts w:ascii="Calibri" w:eastAsia="Calibri" w:hAnsi="Calibri" w:cs="Calibri"/>
          <w:sz w:val="64"/>
          <w:szCs w:val="64"/>
        </w:rPr>
        <w:t> </w:t>
      </w:r>
    </w:p>
    <w:p w:rsidR="009F10A2" w:rsidRDefault="009F10A2" w:rsidP="009F10A2"/>
    <w:p w:rsidR="000C029F" w:rsidRDefault="000C029F" w:rsidP="009F10A2"/>
    <w:p w:rsidR="000C029F" w:rsidRDefault="000C029F" w:rsidP="009F10A2"/>
    <w:p w:rsidR="000C029F" w:rsidRPr="009F10A2" w:rsidRDefault="000C029F" w:rsidP="009F10A2"/>
    <w:p w:rsidR="009F10A2" w:rsidRPr="005A7AD8" w:rsidRDefault="009F10A2" w:rsidP="005A7AD8">
      <w:pPr>
        <w:jc w:val="center"/>
      </w:pPr>
      <w:r>
        <w:rPr>
          <w:rFonts w:ascii="Calibri" w:eastAsia="Calibri" w:hAnsi="Calibri" w:cs="Calibri"/>
          <w:sz w:val="64"/>
          <w:szCs w:val="64"/>
        </w:rPr>
        <w:t xml:space="preserve">UNITÀ 1: Apprendimento attivo e coaching </w:t>
      </w:r>
    </w:p>
    <w:p w:rsidR="000C029F" w:rsidRDefault="000C029F" w:rsidP="009F10A2">
      <w:pPr>
        <w:jc w:val="center"/>
      </w:pPr>
    </w:p>
    <w:p w:rsidR="009F10A2" w:rsidRDefault="009F10A2" w:rsidP="009F10A2">
      <w:pPr>
        <w:jc w:val="center"/>
      </w:pPr>
      <w:r>
        <w:rPr>
          <w:rFonts w:ascii="Calibri" w:eastAsia="Calibri" w:hAnsi="Calibri" w:cs="Calibri"/>
          <w:sz w:val="30"/>
          <w:szCs w:val="30"/>
          <w:shd w:val="clear" w:color="auto" w:fill="FFFF00"/>
        </w:rPr>
        <w:t>[Gg.mm.aaaa]</w:t>
      </w:r>
    </w:p>
    <w:p w:rsidR="009F10A2" w:rsidRDefault="009F10A2" w:rsidP="009F10A2">
      <w:pPr>
        <w:jc w:val="center"/>
      </w:pPr>
      <w:r>
        <w:rPr>
          <w:rFonts w:ascii="Calibri" w:eastAsia="Calibri" w:hAnsi="Calibri" w:cs="Calibri"/>
          <w:sz w:val="30"/>
          <w:szCs w:val="30"/>
          <w:shd w:val="clear" w:color="auto" w:fill="FFFF00"/>
        </w:rPr>
        <w:t>[LUOGO]</w:t>
      </w:r>
    </w:p>
    <w:p w:rsidR="009F10A2" w:rsidRDefault="005A7AD8" w:rsidP="009F10A2">
      <w:pPr>
        <w:jc w:val="center"/>
      </w:pPr>
      <w:r w:rsidRPr="00C76076">
        <w:rPr>
          <w:i/>
          <w:noProof/>
          <w:color w:val="FF0000"/>
          <w:lang w:val="fi-FI" w:eastAsia="fi-FI"/>
        </w:rPr>
        <w:drawing>
          <wp:anchor distT="0" distB="0" distL="114300" distR="114300" simplePos="0" relativeHeight="251665920" behindDoc="1" locked="0" layoutInCell="1" allowOverlap="1" wp14:anchorId="46E77748" wp14:editId="38D7D867">
            <wp:simplePos x="0" y="0"/>
            <wp:positionH relativeFrom="margin">
              <wp:posOffset>1457960</wp:posOffset>
            </wp:positionH>
            <wp:positionV relativeFrom="bottomMargin">
              <wp:posOffset>-2078355</wp:posOffset>
            </wp:positionV>
            <wp:extent cx="3367405" cy="8070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r w:rsidR="009F10A2">
        <w:rPr>
          <w:rFonts w:ascii="Calibri" w:eastAsia="Calibri" w:hAnsi="Calibri" w:cs="Calibri"/>
          <w:sz w:val="30"/>
          <w:szCs w:val="30"/>
        </w:rPr>
        <w:t> </w:t>
      </w:r>
    </w:p>
    <w:p w:rsidR="009F10A2" w:rsidRDefault="009F10A2" w:rsidP="009F10A2">
      <w:pPr>
        <w:jc w:val="center"/>
      </w:pPr>
      <w:r>
        <w:rPr>
          <w:rFonts w:ascii="Calibri" w:eastAsia="Calibri" w:hAnsi="Calibri" w:cs="Calibri"/>
          <w:sz w:val="30"/>
          <w:szCs w:val="30"/>
        </w:rPr>
        <w:t> </w:t>
      </w:r>
    </w:p>
    <w:p w:rsidR="009F10A2" w:rsidRDefault="009F10A2" w:rsidP="009F10A2">
      <w:pPr>
        <w:jc w:val="center"/>
      </w:pPr>
      <w:r>
        <w:rPr>
          <w:rFonts w:ascii="Calibri" w:eastAsia="Calibri" w:hAnsi="Calibri" w:cs="Calibri"/>
          <w:sz w:val="30"/>
          <w:szCs w:val="30"/>
        </w:rPr>
        <w:t> </w:t>
      </w:r>
    </w:p>
    <w:p w:rsidR="008862BD" w:rsidRPr="009F10A2" w:rsidRDefault="009F10A2" w:rsidP="005A7AD8">
      <w:pPr>
        <w:jc w:val="center"/>
      </w:pPr>
      <w:r>
        <w:rPr>
          <w:rFonts w:ascii="Calibri" w:eastAsia="Calibri" w:hAnsi="Calibri" w:cs="Calibri"/>
          <w:sz w:val="30"/>
          <w:szCs w:val="30"/>
        </w:rPr>
        <w:t> </w:t>
      </w:r>
    </w:p>
    <w:p w:rsidR="000C029F" w:rsidRDefault="000C029F" w:rsidP="009F10A2">
      <w:pPr>
        <w:jc w:val="center"/>
        <w:rPr>
          <w:rFonts w:ascii="Calibri" w:eastAsia="Calibri" w:hAnsi="Calibri" w:cs="Calibri"/>
        </w:rPr>
      </w:pPr>
    </w:p>
    <w:p w:rsidR="000C029F" w:rsidRDefault="000C029F" w:rsidP="009F10A2">
      <w:pPr>
        <w:jc w:val="center"/>
        <w:rPr>
          <w:rFonts w:ascii="Calibri" w:eastAsia="Calibri" w:hAnsi="Calibri" w:cs="Calibri"/>
        </w:rPr>
      </w:pPr>
    </w:p>
    <w:p w:rsidR="009F10A2" w:rsidRPr="009F10A2" w:rsidRDefault="00877AD6" w:rsidP="009F10A2">
      <w:pPr>
        <w:jc w:val="center"/>
        <w:rPr>
          <w:b/>
        </w:rPr>
      </w:pPr>
      <w:r w:rsidRPr="009F10A2">
        <w:rPr>
          <w:rFonts w:ascii="Calibri" w:eastAsia="Calibri" w:hAnsi="Calibri" w:cs="Calibri"/>
        </w:rPr>
        <w:t> </w:t>
      </w:r>
      <w:r w:rsidR="009F10A2" w:rsidRPr="009F10A2">
        <w:rPr>
          <w:rFonts w:ascii="Calibri" w:eastAsia="Calibri" w:hAnsi="Calibri" w:cs="Calibri"/>
          <w:b/>
        </w:rPr>
        <w:t>Partnership strategiche Erasmus + 2017</w:t>
      </w:r>
    </w:p>
    <w:p w:rsidR="009F10A2" w:rsidRPr="009F10A2" w:rsidRDefault="009F10A2" w:rsidP="009F10A2">
      <w:pPr>
        <w:jc w:val="center"/>
        <w:rPr>
          <w:b/>
        </w:rPr>
      </w:pPr>
      <w:r w:rsidRPr="009F10A2">
        <w:rPr>
          <w:rFonts w:ascii="Calibri" w:eastAsia="Calibri" w:hAnsi="Calibri" w:cs="Calibri"/>
          <w:b/>
        </w:rPr>
        <w:t>Numero progetto: 2017-1-FI01-KA204-034732</w:t>
      </w:r>
    </w:p>
    <w:p w:rsidR="008862BD" w:rsidRDefault="008862BD"/>
    <w:p w:rsidR="008862BD" w:rsidRDefault="00877AD6" w:rsidP="003728AF">
      <w:r>
        <w:rPr>
          <w:rFonts w:ascii="Gotham Pro" w:eastAsia="Gotham Pro" w:hAnsi="Gotham Pro" w:cs="Gotham Pro"/>
        </w:rPr>
        <w:t> </w:t>
      </w:r>
    </w:p>
    <w:p w:rsidR="008862BD" w:rsidRDefault="00877AD6">
      <w:pPr>
        <w:keepNext/>
        <w:keepLines/>
        <w:spacing w:before="360" w:after="240"/>
      </w:pPr>
      <w:bookmarkStart w:id="0" w:name="_Toc505944730"/>
      <w:bookmarkStart w:id="1" w:name="_Toc519494557"/>
      <w:bookmarkEnd w:id="0"/>
      <w:r>
        <w:rPr>
          <w:rFonts w:ascii="Calibri Light" w:eastAsia="Calibri Light" w:hAnsi="Calibri Light" w:cs="Calibri Light"/>
          <w:sz w:val="56"/>
          <w:szCs w:val="56"/>
        </w:rPr>
        <w:lastRenderedPageBreak/>
        <w:t>Sommario</w:t>
      </w:r>
      <w:bookmarkEnd w:id="1"/>
      <w:r>
        <w:t xml:space="preserve"> </w:t>
      </w:r>
    </w:p>
    <w:p w:rsidR="008862BD" w:rsidRPr="007B09A6" w:rsidRDefault="00D46162">
      <w:pPr>
        <w:spacing w:before="120" w:after="120"/>
      </w:pPr>
      <w:hyperlink w:anchor="_Toc519494557" w:history="1">
        <w:r w:rsidR="00877AD6" w:rsidRPr="007B09A6">
          <w:rPr>
            <w:rFonts w:ascii="Calibri" w:eastAsia="Calibri" w:hAnsi="Calibri" w:cs="Calibri"/>
            <w:b/>
            <w:bCs/>
            <w:caps/>
            <w:sz w:val="20"/>
            <w:szCs w:val="20"/>
            <w:u w:val="single"/>
          </w:rPr>
          <w:t>Sommario</w:t>
        </w:r>
      </w:hyperlink>
    </w:p>
    <w:p w:rsidR="008862BD" w:rsidRPr="007B09A6" w:rsidRDefault="00D46162">
      <w:pPr>
        <w:spacing w:before="120" w:after="120"/>
      </w:pPr>
      <w:hyperlink w:anchor="_Toc519494558" w:history="1">
        <w:r w:rsidR="00877AD6" w:rsidRPr="007B09A6">
          <w:rPr>
            <w:rFonts w:ascii="Calibri" w:eastAsia="Calibri" w:hAnsi="Calibri" w:cs="Calibri"/>
            <w:b/>
            <w:bCs/>
            <w:caps/>
            <w:sz w:val="20"/>
            <w:szCs w:val="20"/>
            <w:u w:val="single"/>
          </w:rPr>
          <w:t>UNITÀ 1: Apprendimento attivo e coaching d'azione</w:t>
        </w:r>
      </w:hyperlink>
    </w:p>
    <w:p w:rsidR="008862BD" w:rsidRPr="007B09A6" w:rsidRDefault="00D46162">
      <w:pPr>
        <w:pBdr>
          <w:left w:val="nil"/>
        </w:pBdr>
        <w:ind w:left="240"/>
      </w:pPr>
      <w:hyperlink w:anchor="_Toc519494559" w:history="1">
        <w:r w:rsidR="00877AD6" w:rsidRPr="007B09A6">
          <w:rPr>
            <w:rFonts w:ascii="Calibri" w:eastAsia="Calibri" w:hAnsi="Calibri" w:cs="Calibri"/>
            <w:smallCaps/>
            <w:sz w:val="20"/>
            <w:szCs w:val="20"/>
          </w:rPr>
          <w:t>1.</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smallCaps/>
            <w:sz w:val="20"/>
            <w:szCs w:val="20"/>
          </w:rPr>
          <w:t>Obiettivi del modulo</w:t>
        </w:r>
      </w:hyperlink>
    </w:p>
    <w:p w:rsidR="008862BD" w:rsidRPr="007B09A6" w:rsidRDefault="00D46162">
      <w:pPr>
        <w:pBdr>
          <w:left w:val="nil"/>
        </w:pBdr>
        <w:ind w:left="240"/>
      </w:pPr>
      <w:hyperlink w:anchor="_Toc519494560" w:history="1">
        <w:r w:rsidR="00877AD6" w:rsidRPr="007B09A6">
          <w:rPr>
            <w:rFonts w:ascii="Calibri" w:eastAsia="Calibri" w:hAnsi="Calibri" w:cs="Calibri"/>
            <w:smallCaps/>
            <w:sz w:val="20"/>
            <w:szCs w:val="20"/>
          </w:rPr>
          <w:t>2.</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smallCaps/>
            <w:sz w:val="20"/>
            <w:szCs w:val="20"/>
          </w:rPr>
          <w:t>Introduzione</w:t>
        </w:r>
      </w:hyperlink>
    </w:p>
    <w:p w:rsidR="008862BD" w:rsidRPr="007B09A6" w:rsidRDefault="00D46162">
      <w:pPr>
        <w:pBdr>
          <w:left w:val="nil"/>
        </w:pBdr>
        <w:ind w:left="240"/>
      </w:pPr>
      <w:hyperlink w:anchor="_Toc519494561" w:history="1">
        <w:r w:rsidR="00877AD6" w:rsidRPr="007B09A6">
          <w:t>3.</w:t>
        </w:r>
        <w:r w:rsidR="00877AD6" w:rsidRPr="007B09A6">
          <w:rPr>
            <w:rFonts w:ascii="Calibri" w:eastAsia="Calibri" w:hAnsi="Calibri" w:cs="Calibri"/>
            <w:smallCaps/>
            <w:sz w:val="20"/>
            <w:szCs w:val="20"/>
          </w:rPr>
          <w:t>Capitoli principali</w:t>
        </w:r>
      </w:hyperlink>
    </w:p>
    <w:p w:rsidR="008862BD" w:rsidRPr="007B09A6" w:rsidRDefault="00D46162">
      <w:pPr>
        <w:ind w:left="480"/>
      </w:pPr>
      <w:hyperlink w:anchor="_Toc519494562" w:history="1">
        <w:r w:rsidR="00877AD6" w:rsidRPr="007B09A6">
          <w:rPr>
            <w:rFonts w:ascii="Calibri" w:eastAsia="Calibri" w:hAnsi="Calibri" w:cs="Calibri"/>
            <w:i/>
            <w:iCs/>
            <w:sz w:val="20"/>
            <w:szCs w:val="20"/>
          </w:rPr>
          <w:t>3.1</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Introduzione al progetto e ai facilitatori</w:t>
        </w:r>
      </w:hyperlink>
    </w:p>
    <w:p w:rsidR="008862BD" w:rsidRPr="007B09A6" w:rsidRDefault="00D46162">
      <w:pPr>
        <w:ind w:left="480"/>
      </w:pPr>
      <w:hyperlink w:anchor="_Toc519494563" w:history="1">
        <w:r w:rsidR="00877AD6" w:rsidRPr="007B09A6">
          <w:rPr>
            <w:rFonts w:ascii="Calibri" w:eastAsia="Calibri" w:hAnsi="Calibri" w:cs="Calibri"/>
            <w:i/>
            <w:iCs/>
            <w:sz w:val="20"/>
            <w:szCs w:val="20"/>
          </w:rPr>
          <w:t>3.2</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Esercizio rompighiaccio: ragnatela</w:t>
        </w:r>
      </w:hyperlink>
    </w:p>
    <w:p w:rsidR="008862BD" w:rsidRPr="007B09A6" w:rsidRDefault="00D46162">
      <w:pPr>
        <w:ind w:left="480"/>
      </w:pPr>
      <w:hyperlink w:anchor="_Toc519494564" w:history="1">
        <w:r w:rsidR="00877AD6" w:rsidRPr="007B09A6">
          <w:rPr>
            <w:rFonts w:ascii="Calibri" w:eastAsia="Calibri" w:hAnsi="Calibri" w:cs="Calibri"/>
            <w:i/>
            <w:iCs/>
            <w:sz w:val="20"/>
            <w:szCs w:val="20"/>
          </w:rPr>
          <w:t>3.3</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Aspetti amministrativi per la sessione 1</w:t>
        </w:r>
      </w:hyperlink>
    </w:p>
    <w:p w:rsidR="008862BD" w:rsidRPr="007B09A6" w:rsidRDefault="00D46162">
      <w:pPr>
        <w:ind w:left="480"/>
      </w:pPr>
      <w:hyperlink w:anchor="_Toc519494565" w:history="1">
        <w:r w:rsidR="00877AD6" w:rsidRPr="007B09A6">
          <w:rPr>
            <w:rFonts w:ascii="Calibri" w:eastAsia="Calibri" w:hAnsi="Calibri" w:cs="Calibri"/>
            <w:i/>
            <w:iCs/>
            <w:sz w:val="20"/>
            <w:szCs w:val="20"/>
          </w:rPr>
          <w:t>3.4</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Valutazione Soft Skills</w:t>
        </w:r>
      </w:hyperlink>
    </w:p>
    <w:p w:rsidR="008862BD" w:rsidRPr="007B09A6" w:rsidRDefault="00D46162">
      <w:pPr>
        <w:ind w:left="480"/>
      </w:pPr>
      <w:hyperlink w:anchor="_Toc519494566" w:history="1">
        <w:r w:rsidR="00877AD6" w:rsidRPr="007B09A6">
          <w:rPr>
            <w:rFonts w:ascii="Calibri" w:eastAsia="Calibri" w:hAnsi="Calibri" w:cs="Calibri"/>
            <w:i/>
            <w:iCs/>
            <w:sz w:val="20"/>
            <w:szCs w:val="20"/>
          </w:rPr>
          <w:t>3.5</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Ruota delle abilità</w:t>
        </w:r>
      </w:hyperlink>
    </w:p>
    <w:p w:rsidR="008862BD" w:rsidRPr="007B09A6" w:rsidRDefault="00D46162">
      <w:pPr>
        <w:ind w:left="480"/>
      </w:pPr>
      <w:hyperlink w:anchor="_Toc519494567" w:history="1">
        <w:r w:rsidR="00877AD6" w:rsidRPr="007B09A6">
          <w:rPr>
            <w:rFonts w:ascii="Calibri" w:eastAsia="Calibri" w:hAnsi="Calibri" w:cs="Calibri"/>
            <w:i/>
            <w:iCs/>
            <w:sz w:val="20"/>
            <w:szCs w:val="20"/>
          </w:rPr>
          <w:t>3.6</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Esercizio - Mappa mentale</w:t>
        </w:r>
      </w:hyperlink>
    </w:p>
    <w:p w:rsidR="008862BD" w:rsidRPr="007B09A6" w:rsidRDefault="00D46162">
      <w:pPr>
        <w:ind w:left="480"/>
      </w:pPr>
      <w:hyperlink w:anchor="_Toc519494568" w:history="1">
        <w:r w:rsidR="00877AD6" w:rsidRPr="007B09A6">
          <w:rPr>
            <w:rFonts w:ascii="Calibri" w:eastAsia="Calibri" w:hAnsi="Calibri" w:cs="Calibri"/>
            <w:i/>
            <w:iCs/>
            <w:sz w:val="20"/>
            <w:szCs w:val="20"/>
          </w:rPr>
          <w:t>3.7</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i/>
            <w:iCs/>
            <w:sz w:val="20"/>
            <w:szCs w:val="20"/>
          </w:rPr>
          <w:t>Esercizio: impostazione obiettivo SMART</w:t>
        </w:r>
      </w:hyperlink>
    </w:p>
    <w:p w:rsidR="008862BD" w:rsidRPr="007B09A6" w:rsidRDefault="00D46162">
      <w:pPr>
        <w:ind w:left="480"/>
      </w:pPr>
      <w:hyperlink w:anchor="_Toc519494569" w:history="1">
        <w:r w:rsidR="00877AD6" w:rsidRPr="007B09A6">
          <w:rPr>
            <w:rFonts w:ascii="Calibri" w:eastAsia="Calibri" w:hAnsi="Calibri" w:cs="Calibri"/>
            <w:i/>
            <w:iCs/>
            <w:sz w:val="20"/>
            <w:szCs w:val="20"/>
          </w:rPr>
          <w:t>3.8</w:t>
        </w:r>
        <w:r w:rsidR="00877AD6" w:rsidRPr="007B09A6">
          <w:t xml:space="preserve"> </w:t>
        </w:r>
        <w:r w:rsidR="00877AD6" w:rsidRPr="007B09A6">
          <w:rPr>
            <w:rFonts w:ascii="Calibri" w:eastAsia="Calibri" w:hAnsi="Calibri" w:cs="Calibri"/>
            <w:sz w:val="22"/>
            <w:szCs w:val="22"/>
          </w:rPr>
          <w:t xml:space="preserve">              </w:t>
        </w:r>
        <w:r w:rsidR="00777715" w:rsidRPr="007B09A6">
          <w:rPr>
            <w:rFonts w:ascii="Calibri" w:eastAsia="Calibri" w:hAnsi="Calibri" w:cs="Calibri"/>
            <w:i/>
            <w:iCs/>
            <w:sz w:val="20"/>
            <w:szCs w:val="20"/>
          </w:rPr>
          <w:t>Riepilogo e</w:t>
        </w:r>
        <w:r w:rsidR="00877AD6" w:rsidRPr="007B09A6">
          <w:rPr>
            <w:rFonts w:ascii="Calibri" w:eastAsia="Calibri" w:hAnsi="Calibri" w:cs="Calibri"/>
            <w:i/>
            <w:iCs/>
            <w:sz w:val="20"/>
            <w:szCs w:val="20"/>
          </w:rPr>
          <w:t xml:space="preserve"> valutazione della sessione</w:t>
        </w:r>
      </w:hyperlink>
    </w:p>
    <w:p w:rsidR="008862BD" w:rsidRPr="007B09A6" w:rsidRDefault="00D46162">
      <w:pPr>
        <w:pBdr>
          <w:left w:val="nil"/>
        </w:pBdr>
        <w:ind w:left="240"/>
      </w:pPr>
      <w:hyperlink w:anchor="_Toc519494570" w:history="1">
        <w:r w:rsidR="00877AD6" w:rsidRPr="007B09A6">
          <w:rPr>
            <w:rFonts w:ascii="Calibri" w:eastAsia="Calibri" w:hAnsi="Calibri" w:cs="Calibri"/>
            <w:smallCaps/>
            <w:sz w:val="20"/>
            <w:szCs w:val="20"/>
          </w:rPr>
          <w:t>4.</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smallCaps/>
            <w:sz w:val="20"/>
            <w:szCs w:val="20"/>
          </w:rPr>
          <w:t>Ulteriori informazioni</w:t>
        </w:r>
      </w:hyperlink>
    </w:p>
    <w:p w:rsidR="008862BD" w:rsidRPr="007B09A6" w:rsidRDefault="00D46162">
      <w:pPr>
        <w:spacing w:before="120" w:after="120"/>
      </w:pPr>
      <w:hyperlink w:anchor="_Toc519494571" w:history="1">
        <w:r w:rsidR="00877AD6" w:rsidRPr="007B09A6">
          <w:rPr>
            <w:rFonts w:ascii="Calibri" w:eastAsia="Calibri" w:hAnsi="Calibri" w:cs="Calibri"/>
            <w:b/>
            <w:bCs/>
            <w:caps/>
            <w:sz w:val="20"/>
            <w:szCs w:val="20"/>
          </w:rPr>
          <w:t>allegati</w:t>
        </w:r>
      </w:hyperlink>
    </w:p>
    <w:p w:rsidR="008862BD" w:rsidRPr="007B09A6" w:rsidRDefault="00D46162">
      <w:pPr>
        <w:pBdr>
          <w:left w:val="nil"/>
        </w:pBdr>
        <w:ind w:left="240"/>
      </w:pPr>
      <w:hyperlink w:anchor="_Toc519494572" w:history="1">
        <w:r w:rsidR="00877AD6" w:rsidRPr="007B09A6">
          <w:rPr>
            <w:rFonts w:ascii="Calibri" w:eastAsia="Calibri" w:hAnsi="Calibri" w:cs="Calibri"/>
            <w:smallCaps/>
            <w:sz w:val="20"/>
            <w:szCs w:val="20"/>
          </w:rPr>
          <w:t>5.</w:t>
        </w:r>
        <w:r w:rsidR="00877AD6" w:rsidRPr="007B09A6">
          <w:t xml:space="preserve"> </w:t>
        </w:r>
        <w:r w:rsidR="00877AD6" w:rsidRPr="007B09A6">
          <w:rPr>
            <w:rFonts w:ascii="Calibri" w:eastAsia="Calibri" w:hAnsi="Calibri" w:cs="Calibri"/>
            <w:sz w:val="22"/>
            <w:szCs w:val="22"/>
          </w:rPr>
          <w:t xml:space="preserve">              </w:t>
        </w:r>
        <w:r w:rsidR="00877AD6" w:rsidRPr="007B09A6">
          <w:rPr>
            <w:rFonts w:ascii="Calibri" w:eastAsia="Calibri" w:hAnsi="Calibri" w:cs="Calibri"/>
            <w:smallCaps/>
            <w:sz w:val="20"/>
            <w:szCs w:val="20"/>
          </w:rPr>
          <w:t>Allegato 1: Unità 1 - Piano didattico</w:t>
        </w:r>
      </w:hyperlink>
    </w:p>
    <w:p w:rsidR="008862BD" w:rsidRDefault="00877AD6">
      <w:pPr>
        <w:jc w:val="both"/>
      </w:pPr>
      <w:r>
        <w:rPr>
          <w:rFonts w:ascii="Calibri" w:eastAsia="Calibri" w:hAnsi="Calibri" w:cs="Calibri"/>
        </w:rPr>
        <w:t> </w:t>
      </w:r>
    </w:p>
    <w:p w:rsidR="008862BD" w:rsidRDefault="00877AD6">
      <w:r>
        <w:br w:type="page"/>
      </w:r>
    </w:p>
    <w:p w:rsidR="008862BD" w:rsidRDefault="00877AD6">
      <w:pPr>
        <w:pStyle w:val="Heading1"/>
        <w:keepLines/>
        <w:spacing w:before="360" w:after="240"/>
      </w:pPr>
      <w:bookmarkStart w:id="2" w:name="_Toc519494558"/>
      <w:r>
        <w:rPr>
          <w:rFonts w:ascii="Calibri Light" w:eastAsia="Calibri Light" w:hAnsi="Calibri Light" w:cs="Calibri Light"/>
          <w:b w:val="0"/>
          <w:bCs w:val="0"/>
          <w:sz w:val="56"/>
          <w:szCs w:val="56"/>
        </w:rPr>
        <w:lastRenderedPageBreak/>
        <w:t xml:space="preserve">UNITÀ 1: Apprendimento attivo e coaching </w:t>
      </w:r>
      <w:bookmarkEnd w:id="2"/>
    </w:p>
    <w:p w:rsidR="008862BD" w:rsidRDefault="00877AD6">
      <w:pPr>
        <w:pStyle w:val="Heading2"/>
        <w:keepLines/>
        <w:spacing w:before="40" w:after="240"/>
        <w:ind w:left="426"/>
      </w:pPr>
      <w:r>
        <w:rPr>
          <w:rFonts w:ascii="Calibri Light" w:eastAsia="Calibri Light" w:hAnsi="Calibri Light" w:cs="Calibri Light"/>
          <w:sz w:val="32"/>
          <w:szCs w:val="32"/>
        </w:rPr>
        <w:t>1.</w:t>
      </w:r>
      <w:r>
        <w:t xml:space="preserve"> </w:t>
      </w:r>
      <w:bookmarkStart w:id="3" w:name="_Toc519494559"/>
      <w:r>
        <w:rPr>
          <w:rFonts w:ascii="Calibri Light" w:eastAsia="Calibri Light" w:hAnsi="Calibri Light" w:cs="Calibri Light"/>
          <w:sz w:val="32"/>
          <w:szCs w:val="32"/>
        </w:rPr>
        <w:t>Obiettivi del modulo</w:t>
      </w:r>
      <w:bookmarkEnd w:id="3"/>
    </w:p>
    <w:p w:rsidR="008862BD" w:rsidRDefault="00877AD6" w:rsidP="00803558">
      <w:pPr>
        <w:spacing w:line="276" w:lineRule="auto"/>
        <w:jc w:val="both"/>
      </w:pPr>
      <w:r>
        <w:rPr>
          <w:rFonts w:ascii="Calibri" w:eastAsia="Calibri" w:hAnsi="Calibri" w:cs="Calibri"/>
        </w:rPr>
        <w:t>Alla fine di questo modulo, gli studenti:</w:t>
      </w:r>
    </w:p>
    <w:p w:rsidR="008862BD" w:rsidRDefault="00877AD6" w:rsidP="00803558">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condividere i loro principali ostacoli, problemi e opportunità con gli altri</w:t>
      </w:r>
    </w:p>
    <w:p w:rsidR="008862BD" w:rsidRDefault="00877AD6" w:rsidP="00803558">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discutere, esplorare e testare le loro idee di business in un ambiente sicuro ma stimolante</w:t>
      </w:r>
    </w:p>
    <w:p w:rsidR="008862BD" w:rsidRDefault="00877AD6" w:rsidP="00803558">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pianificare i prossimi passi avanti nel promuovere la propria idea imprenditoriale e / o far crescere la propria attività</w:t>
      </w:r>
    </w:p>
    <w:p w:rsidR="008862BD" w:rsidRDefault="00877AD6" w:rsidP="00803558">
      <w:pPr>
        <w:spacing w:line="276" w:lineRule="auto"/>
        <w:ind w:left="426"/>
        <w:jc w:val="both"/>
      </w:pPr>
      <w:r>
        <w:rPr>
          <w:rFonts w:ascii="Calibri" w:eastAsia="Calibri" w:hAnsi="Calibri" w:cs="Calibri"/>
        </w:rPr>
        <w:t>-</w:t>
      </w:r>
      <w:r>
        <w:t xml:space="preserve"> </w:t>
      </w:r>
      <w:r>
        <w:rPr>
          <w:rFonts w:ascii="Calibri" w:eastAsia="Calibri" w:hAnsi="Calibri" w:cs="Calibri"/>
        </w:rPr>
        <w:t>saranno in grado di definire i propri obiettivi per le prossime settimane di formazione e oltre</w:t>
      </w:r>
    </w:p>
    <w:p w:rsidR="008862BD" w:rsidRDefault="00877AD6" w:rsidP="00803558">
      <w:pPr>
        <w:spacing w:line="276" w:lineRule="auto"/>
        <w:ind w:left="426"/>
        <w:jc w:val="both"/>
      </w:pPr>
      <w:r>
        <w:rPr>
          <w:rFonts w:ascii="Calibri" w:eastAsia="Calibri" w:hAnsi="Calibri" w:cs="Calibri"/>
        </w:rPr>
        <w:t>-</w:t>
      </w:r>
      <w:r>
        <w:t xml:space="preserve"> </w:t>
      </w:r>
      <w:r>
        <w:rPr>
          <w:rFonts w:ascii="Calibri" w:eastAsia="Calibri" w:hAnsi="Calibri" w:cs="Calibri"/>
        </w:rPr>
        <w:t>sapranno come aumentare con successo la loro auto-riflessione e fiducia in se stessi, che a sua volta incoraggerà lo sviluppo</w:t>
      </w:r>
    </w:p>
    <w:p w:rsidR="008862BD" w:rsidRDefault="00877AD6" w:rsidP="00803558">
      <w:pPr>
        <w:jc w:val="both"/>
      </w:pPr>
      <w:r>
        <w:rPr>
          <w:rFonts w:ascii="Calibri" w:eastAsia="Calibri" w:hAnsi="Calibri" w:cs="Calibri"/>
        </w:rPr>
        <w:t> </w:t>
      </w:r>
    </w:p>
    <w:p w:rsidR="008862BD" w:rsidRDefault="00877AD6" w:rsidP="00803558">
      <w:pPr>
        <w:pStyle w:val="Heading2"/>
        <w:keepLines/>
        <w:spacing w:before="40" w:after="240"/>
        <w:ind w:left="426"/>
        <w:jc w:val="both"/>
      </w:pPr>
      <w:r>
        <w:rPr>
          <w:rFonts w:ascii="Calibri Light" w:eastAsia="Calibri Light" w:hAnsi="Calibri Light" w:cs="Calibri Light"/>
          <w:sz w:val="32"/>
          <w:szCs w:val="32"/>
        </w:rPr>
        <w:t>2.</w:t>
      </w:r>
      <w:r>
        <w:t xml:space="preserve"> </w:t>
      </w:r>
      <w:bookmarkStart w:id="4" w:name="_Toc519494560"/>
      <w:r>
        <w:rPr>
          <w:rFonts w:ascii="Calibri Light" w:eastAsia="Calibri Light" w:hAnsi="Calibri Light" w:cs="Calibri Light"/>
          <w:sz w:val="32"/>
          <w:szCs w:val="32"/>
        </w:rPr>
        <w:t>Introduzione</w:t>
      </w:r>
      <w:bookmarkEnd w:id="4"/>
    </w:p>
    <w:p w:rsidR="008862BD" w:rsidRDefault="00877AD6" w:rsidP="00803558">
      <w:pPr>
        <w:jc w:val="both"/>
      </w:pPr>
      <w:r>
        <w:rPr>
          <w:rFonts w:ascii="Calibri" w:eastAsia="Calibri" w:hAnsi="Calibri" w:cs="Calibri"/>
        </w:rPr>
        <w:t xml:space="preserve">La prima sessione sarà incentrata sull'esplorazione dei punti di forza degli studenti attraverso un esclusivo processo di mentoring di gruppo che riunisce la facilitazione specializzata utilizzando tecniche di Apprendimento attivo, coaching e mentoring, in combinazione con lo sviluppo della carriera e gli strumenti di auto-riflessione. </w:t>
      </w:r>
    </w:p>
    <w:p w:rsidR="008862BD" w:rsidRDefault="00877AD6" w:rsidP="00803558">
      <w:pPr>
        <w:jc w:val="both"/>
      </w:pPr>
      <w:r>
        <w:rPr>
          <w:rFonts w:ascii="Calibri" w:eastAsia="Calibri" w:hAnsi="Calibri" w:cs="Calibri"/>
        </w:rPr>
        <w:t> </w:t>
      </w:r>
    </w:p>
    <w:p w:rsidR="008862BD" w:rsidRDefault="00877AD6" w:rsidP="00803558">
      <w:pPr>
        <w:numPr>
          <w:ilvl w:val="0"/>
          <w:numId w:val="1"/>
        </w:numPr>
        <w:ind w:left="426"/>
        <w:jc w:val="both"/>
      </w:pPr>
      <w:r>
        <w:rPr>
          <w:rFonts w:ascii="Calibri" w:eastAsia="Calibri" w:hAnsi="Calibri" w:cs="Calibri"/>
        </w:rPr>
        <w:t>Mostra video:</w:t>
      </w:r>
    </w:p>
    <w:p w:rsidR="008862BD" w:rsidRDefault="00877AD6" w:rsidP="00803558">
      <w:pPr>
        <w:ind w:left="426"/>
        <w:jc w:val="both"/>
      </w:pPr>
      <w:r>
        <w:rPr>
          <w:rFonts w:ascii="Calibri" w:eastAsia="Calibri" w:hAnsi="Calibri" w:cs="Calibri"/>
        </w:rPr>
        <w:t>"Cos'è l'apprendimento attivo":</w:t>
      </w:r>
      <w:r>
        <w:t xml:space="preserve"> </w:t>
      </w:r>
      <w:hyperlink r:id="rId9" w:history="1">
        <w:r>
          <w:rPr>
            <w:rFonts w:ascii="Calibri" w:eastAsia="Calibri" w:hAnsi="Calibri" w:cs="Calibri"/>
            <w:color w:val="0563C1"/>
            <w:u w:val="single"/>
          </w:rPr>
          <w:t>https://www.youtube.com/watch?v=IAJ0z_IdZXE</w:t>
        </w:r>
      </w:hyperlink>
    </w:p>
    <w:p w:rsidR="008862BD" w:rsidRDefault="00877AD6" w:rsidP="00803558">
      <w:pPr>
        <w:ind w:left="426"/>
        <w:jc w:val="both"/>
      </w:pPr>
      <w:r>
        <w:rPr>
          <w:rFonts w:ascii="Calibri" w:eastAsia="Calibri" w:hAnsi="Calibri" w:cs="Calibri"/>
        </w:rPr>
        <w:t>1 minuto 50 secondi</w:t>
      </w:r>
    </w:p>
    <w:p w:rsidR="008862BD" w:rsidRDefault="00877AD6" w:rsidP="00803558">
      <w:pPr>
        <w:pBdr>
          <w:left w:val="nil"/>
        </w:pBdr>
        <w:ind w:left="426"/>
        <w:jc w:val="both"/>
      </w:pPr>
      <w:r>
        <w:rPr>
          <w:rFonts w:ascii="Calibri" w:eastAsia="Calibri" w:hAnsi="Calibri" w:cs="Calibri"/>
        </w:rPr>
        <w:t> </w:t>
      </w:r>
    </w:p>
    <w:p w:rsidR="008862BD" w:rsidRDefault="00877AD6">
      <w:pPr>
        <w:numPr>
          <w:ilvl w:val="0"/>
          <w:numId w:val="2"/>
        </w:numPr>
        <w:ind w:left="426"/>
      </w:pPr>
      <w:r>
        <w:rPr>
          <w:rFonts w:ascii="Calibri" w:eastAsia="Calibri" w:hAnsi="Calibri" w:cs="Calibri"/>
        </w:rPr>
        <w:t>Discutere video con gli studenti</w:t>
      </w:r>
    </w:p>
    <w:p w:rsidR="008862BD" w:rsidRDefault="00877AD6">
      <w:r>
        <w:br w:type="page"/>
      </w:r>
    </w:p>
    <w:p w:rsidR="008862BD" w:rsidRDefault="00877AD6">
      <w:pPr>
        <w:pStyle w:val="Heading2"/>
        <w:keepLines/>
        <w:spacing w:before="40" w:after="240"/>
        <w:ind w:left="426"/>
      </w:pPr>
      <w:r>
        <w:t>3.</w:t>
      </w:r>
      <w:bookmarkStart w:id="5" w:name="_Toc519494561"/>
      <w:r>
        <w:rPr>
          <w:rFonts w:ascii="Calibri Light" w:eastAsia="Calibri Light" w:hAnsi="Calibri Light" w:cs="Calibri Light"/>
          <w:sz w:val="32"/>
          <w:szCs w:val="32"/>
        </w:rPr>
        <w:t>Capitoli principali</w:t>
      </w:r>
      <w:bookmarkEnd w:id="5"/>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3.1</w:t>
      </w:r>
      <w:r>
        <w:rPr>
          <w:b w:val="0"/>
          <w:bCs w:val="0"/>
        </w:rPr>
        <w:t xml:space="preserve"> </w:t>
      </w:r>
      <w:bookmarkStart w:id="6" w:name="_Toc519494562"/>
      <w:r>
        <w:rPr>
          <w:rFonts w:ascii="Calibri Light" w:eastAsia="Calibri Light" w:hAnsi="Calibri Light" w:cs="Calibri Light"/>
          <w:b w:val="0"/>
          <w:bCs w:val="0"/>
          <w:i/>
          <w:iCs/>
          <w:sz w:val="24"/>
          <w:szCs w:val="24"/>
        </w:rPr>
        <w:t>Introduzione al progetto e ai facilitatori</w:t>
      </w:r>
      <w:bookmarkEnd w:id="6"/>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bookmarkStart w:id="7" w:name="_Hlk514408079"/>
            <w:r>
              <w:rPr>
                <w:rFonts w:ascii="Calibri" w:eastAsia="Calibri" w:hAnsi="Calibri" w:cs="Calibri"/>
              </w:rPr>
              <w:t>Durata:</w:t>
            </w:r>
            <w:bookmarkEnd w:id="7"/>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10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PPT (Diapositive 2-4)</w:t>
            </w:r>
          </w:p>
        </w:tc>
      </w:tr>
    </w:tbl>
    <w:p w:rsidR="008862BD" w:rsidRDefault="00877AD6" w:rsidP="00803558">
      <w:pPr>
        <w:jc w:val="both"/>
      </w:pPr>
      <w:r>
        <w:rPr>
          <w:rFonts w:ascii="Calibri" w:eastAsia="Calibri" w:hAnsi="Calibri" w:cs="Calibri"/>
        </w:rPr>
        <w:t> </w:t>
      </w:r>
    </w:p>
    <w:p w:rsidR="008862BD" w:rsidRDefault="00877AD6" w:rsidP="00803558">
      <w:pPr>
        <w:spacing w:line="276" w:lineRule="auto"/>
        <w:jc w:val="both"/>
      </w:pPr>
      <w:r>
        <w:rPr>
          <w:rFonts w:ascii="Calibri" w:eastAsia="Calibri" w:hAnsi="Calibri" w:cs="Calibri"/>
        </w:rPr>
        <w:t>Poiché questa sarà la prima sessione del programma di formazione Kaleidoscope, è necessario dedicare un po 'di tempo alla presentazione del progetto e all'introduzione del / i facilitatore / i.</w:t>
      </w:r>
    </w:p>
    <w:p w:rsidR="008862BD" w:rsidRDefault="00877AD6" w:rsidP="00803558">
      <w:pPr>
        <w:spacing w:line="276" w:lineRule="auto"/>
        <w:jc w:val="both"/>
      </w:pPr>
      <w:r>
        <w:rPr>
          <w:rFonts w:ascii="Calibri" w:eastAsia="Calibri" w:hAnsi="Calibri" w:cs="Calibri"/>
          <w:b/>
          <w:bCs/>
        </w:rPr>
        <w:t> </w:t>
      </w:r>
    </w:p>
    <w:p w:rsidR="008862BD" w:rsidRDefault="00877AD6" w:rsidP="00803558">
      <w:pPr>
        <w:spacing w:line="276" w:lineRule="auto"/>
        <w:jc w:val="both"/>
      </w:pPr>
      <w:r>
        <w:rPr>
          <w:rFonts w:ascii="Calibri" w:eastAsia="Calibri" w:hAnsi="Calibri" w:cs="Calibri"/>
          <w:b/>
          <w:bCs/>
          <w:u w:val="single"/>
        </w:rPr>
        <w:t>Il progetto Kaleidoscope</w:t>
      </w:r>
    </w:p>
    <w:p w:rsidR="008862BD" w:rsidRDefault="00877AD6" w:rsidP="00803558">
      <w:pPr>
        <w:spacing w:line="276" w:lineRule="auto"/>
        <w:jc w:val="both"/>
      </w:pPr>
      <w:r>
        <w:rPr>
          <w:rFonts w:ascii="Calibri" w:eastAsia="Calibri" w:hAnsi="Calibri" w:cs="Calibri"/>
        </w:rPr>
        <w:t>L'obiettivo del progetto Kaleidoscope è di facilitare l'imprenditorialità tra le donne migranti che vivono nell'UE. Attualmente i migranti e in particolare le donne migranti hanno maggiori probabilità di essere disoccupati o sottoccupati rispetto ai cittadini dell'UE.</w:t>
      </w:r>
    </w:p>
    <w:p w:rsidR="008862BD" w:rsidRDefault="00877AD6" w:rsidP="00803558">
      <w:pPr>
        <w:spacing w:line="276" w:lineRule="auto"/>
        <w:jc w:val="both"/>
      </w:pPr>
      <w:r>
        <w:rPr>
          <w:rFonts w:ascii="Calibri" w:eastAsia="Calibri" w:hAnsi="Calibri" w:cs="Calibri"/>
          <w:sz w:val="10"/>
          <w:szCs w:val="10"/>
        </w:rPr>
        <w:t> </w:t>
      </w:r>
    </w:p>
    <w:p w:rsidR="008862BD" w:rsidRDefault="00877AD6" w:rsidP="00803558">
      <w:pPr>
        <w:spacing w:line="276" w:lineRule="auto"/>
        <w:jc w:val="both"/>
      </w:pPr>
      <w:r>
        <w:rPr>
          <w:rFonts w:ascii="Calibri" w:eastAsia="Calibri" w:hAnsi="Calibri" w:cs="Calibri"/>
        </w:rPr>
        <w:t>Il modello di formazione del progetto Kaleidoscope fornisce concentrazioni sullo sviluppo di competenze trasversali al fine di aiutare le donne migranti a diventare lavoratrici autonome e a costruire un'impresa di successo.</w:t>
      </w:r>
      <w:r>
        <w:t xml:space="preserve"> </w:t>
      </w:r>
      <w:r>
        <w:rPr>
          <w:rFonts w:ascii="Calibri" w:eastAsia="Calibri" w:hAnsi="Calibri" w:cs="Calibri"/>
        </w:rPr>
        <w:t>Le donne migranti affrontano spesso un duplice svantaggio, poiché le donne affrontano uno svantaggio di genere nella fornitura di formazione all'imprenditorialità nei loro paesi residenti, che di solito si concentra sugli imprenditori maschi, e in quanto migranti possono anche subire discriminazioni etniche.</w:t>
      </w:r>
    </w:p>
    <w:p w:rsidR="008862BD" w:rsidRDefault="00877AD6" w:rsidP="00803558">
      <w:pPr>
        <w:spacing w:line="276" w:lineRule="auto"/>
        <w:jc w:val="both"/>
      </w:pPr>
      <w:r>
        <w:rPr>
          <w:rFonts w:ascii="Calibri" w:eastAsia="Calibri" w:hAnsi="Calibri" w:cs="Calibri"/>
        </w:rPr>
        <w:t>Questo progetto è in corso contemporaneamente con partner in Finlandia, Italia, Francia e Regno Unito.</w:t>
      </w:r>
    </w:p>
    <w:p w:rsidR="008862BD" w:rsidRDefault="00877AD6" w:rsidP="00803558">
      <w:pPr>
        <w:spacing w:line="276" w:lineRule="auto"/>
        <w:jc w:val="both"/>
      </w:pPr>
      <w:r>
        <w:rPr>
          <w:rFonts w:ascii="Calibri" w:eastAsia="Calibri" w:hAnsi="Calibri" w:cs="Calibri"/>
          <w:b/>
          <w:bCs/>
        </w:rPr>
        <w:t> </w:t>
      </w:r>
    </w:p>
    <w:p w:rsidR="008862BD" w:rsidRDefault="00877AD6" w:rsidP="00803558">
      <w:pPr>
        <w:spacing w:line="276" w:lineRule="auto"/>
        <w:jc w:val="both"/>
      </w:pPr>
      <w:r>
        <w:rPr>
          <w:rFonts w:ascii="Calibri" w:eastAsia="Calibri" w:hAnsi="Calibri" w:cs="Calibri"/>
          <w:b/>
          <w:bCs/>
          <w:u w:val="single"/>
        </w:rPr>
        <w:t>I facilitatori</w:t>
      </w:r>
    </w:p>
    <w:p w:rsidR="008862BD" w:rsidRDefault="00877AD6" w:rsidP="00803558">
      <w:pPr>
        <w:spacing w:line="276" w:lineRule="auto"/>
        <w:jc w:val="both"/>
      </w:pPr>
      <w:r>
        <w:rPr>
          <w:rFonts w:ascii="Calibri" w:eastAsia="Calibri" w:hAnsi="Calibri" w:cs="Calibri"/>
        </w:rPr>
        <w:t>L'introduzione personale includerà probabilmente:</w:t>
      </w:r>
    </w:p>
    <w:p w:rsidR="008862BD" w:rsidRDefault="00877AD6" w:rsidP="00803558">
      <w:pPr>
        <w:numPr>
          <w:ilvl w:val="0"/>
          <w:numId w:val="3"/>
        </w:numPr>
        <w:spacing w:line="276" w:lineRule="auto"/>
        <w:ind w:left="426"/>
        <w:jc w:val="both"/>
      </w:pPr>
      <w:r>
        <w:rPr>
          <w:rFonts w:ascii="Calibri" w:eastAsia="Calibri" w:hAnsi="Calibri" w:cs="Calibri"/>
        </w:rPr>
        <w:t>Il tuo nome</w:t>
      </w:r>
    </w:p>
    <w:p w:rsidR="008862BD" w:rsidRDefault="00877AD6" w:rsidP="00803558">
      <w:pPr>
        <w:numPr>
          <w:ilvl w:val="0"/>
          <w:numId w:val="3"/>
        </w:numPr>
        <w:spacing w:line="276" w:lineRule="auto"/>
        <w:ind w:left="426"/>
        <w:jc w:val="both"/>
      </w:pPr>
      <w:r>
        <w:rPr>
          <w:rFonts w:ascii="Calibri" w:eastAsia="Calibri" w:hAnsi="Calibri" w:cs="Calibri"/>
        </w:rPr>
        <w:t>Storia personale, come sei arrivata a questo punto;</w:t>
      </w:r>
    </w:p>
    <w:p w:rsidR="008862BD" w:rsidRDefault="00877AD6" w:rsidP="00803558">
      <w:pPr>
        <w:numPr>
          <w:ilvl w:val="0"/>
          <w:numId w:val="3"/>
        </w:numPr>
        <w:spacing w:line="276" w:lineRule="auto"/>
        <w:ind w:left="426"/>
        <w:jc w:val="both"/>
      </w:pPr>
      <w:r>
        <w:rPr>
          <w:rFonts w:ascii="Calibri" w:eastAsia="Calibri" w:hAnsi="Calibri" w:cs="Calibri"/>
        </w:rPr>
        <w:t>Campi in cui hai lavorato, traiettoria di carriera;</w:t>
      </w:r>
    </w:p>
    <w:p w:rsidR="008862BD" w:rsidRDefault="00877AD6" w:rsidP="00803558">
      <w:pPr>
        <w:numPr>
          <w:ilvl w:val="0"/>
          <w:numId w:val="3"/>
        </w:numPr>
        <w:spacing w:line="276" w:lineRule="auto"/>
        <w:ind w:left="426"/>
        <w:jc w:val="both"/>
      </w:pPr>
      <w:r>
        <w:rPr>
          <w:rFonts w:ascii="Calibri" w:eastAsia="Calibri" w:hAnsi="Calibri" w:cs="Calibri"/>
        </w:rPr>
        <w:t>Qualifiche professionali se rilevanti, credibilità per essere in grado di facilitare;</w:t>
      </w:r>
    </w:p>
    <w:p w:rsidR="008862BD" w:rsidRDefault="00877AD6" w:rsidP="00803558">
      <w:pPr>
        <w:numPr>
          <w:ilvl w:val="0"/>
          <w:numId w:val="3"/>
        </w:numPr>
        <w:spacing w:line="276" w:lineRule="auto"/>
        <w:ind w:left="426"/>
        <w:jc w:val="both"/>
      </w:pPr>
      <w:r>
        <w:rPr>
          <w:rFonts w:ascii="Calibri" w:eastAsia="Calibri" w:hAnsi="Calibri" w:cs="Calibri"/>
        </w:rPr>
        <w:t>Come ti piace lavorare, qualsiasi cosa in particolare che apprezzi ad es. Apertura, onestà, condivisione;</w:t>
      </w:r>
    </w:p>
    <w:p w:rsidR="008862BD" w:rsidRDefault="00877AD6" w:rsidP="00803558">
      <w:pPr>
        <w:numPr>
          <w:ilvl w:val="0"/>
          <w:numId w:val="3"/>
        </w:numPr>
        <w:spacing w:line="276" w:lineRule="auto"/>
        <w:ind w:left="426"/>
        <w:jc w:val="both"/>
      </w:pPr>
      <w:r>
        <w:rPr>
          <w:rFonts w:ascii="Calibri" w:eastAsia="Calibri" w:hAnsi="Calibri" w:cs="Calibri"/>
        </w:rPr>
        <w:t xml:space="preserve">Spiega il tuo ruolo - esperto dei processi piuttosto che esperto tecnico; </w:t>
      </w:r>
    </w:p>
    <w:p w:rsidR="008862BD" w:rsidRDefault="00877AD6" w:rsidP="00803558">
      <w:pPr>
        <w:numPr>
          <w:ilvl w:val="0"/>
          <w:numId w:val="3"/>
        </w:numPr>
        <w:spacing w:line="276" w:lineRule="auto"/>
        <w:ind w:left="426"/>
        <w:jc w:val="both"/>
      </w:pPr>
      <w:r>
        <w:rPr>
          <w:rFonts w:ascii="Calibri" w:eastAsia="Calibri" w:hAnsi="Calibri" w:cs="Calibri"/>
        </w:rPr>
        <w:t>Infine, consegna il pacchetto mentee a tutti i membri. Assicurati che tutti i partecipanti abbiano firmato il foglio di presenza e che gli accordi di mentoring siano stati firmati.</w:t>
      </w:r>
    </w:p>
    <w:p w:rsidR="008862BD" w:rsidRDefault="00877AD6" w:rsidP="00803558">
      <w:pPr>
        <w:jc w:val="both"/>
      </w:pPr>
      <w:r>
        <w:rPr>
          <w:rFonts w:ascii="Calibri" w:eastAsia="Calibri" w:hAnsi="Calibri" w:cs="Calibri"/>
        </w:rPr>
        <w:t> </w:t>
      </w:r>
    </w:p>
    <w:p w:rsidR="008862BD" w:rsidRDefault="008862BD"/>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3.2</w:t>
      </w:r>
      <w:r>
        <w:rPr>
          <w:b w:val="0"/>
          <w:bCs w:val="0"/>
        </w:rPr>
        <w:t xml:space="preserve"> </w:t>
      </w:r>
      <w:bookmarkStart w:id="8" w:name="_Toc519494563"/>
      <w:r>
        <w:rPr>
          <w:rFonts w:ascii="Calibri Light" w:eastAsia="Calibri Light" w:hAnsi="Calibri Light" w:cs="Calibri Light"/>
          <w:b w:val="0"/>
          <w:bCs w:val="0"/>
          <w:i/>
          <w:iCs/>
          <w:sz w:val="24"/>
          <w:szCs w:val="24"/>
        </w:rPr>
        <w:t>Esercizio per rompere il ghiaccio: ragnatela</w:t>
      </w:r>
      <w:bookmarkEnd w:id="8"/>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15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Gomitolo di filo / lana</w:t>
            </w:r>
          </w:p>
        </w:tc>
      </w:tr>
    </w:tbl>
    <w:p w:rsidR="008862BD" w:rsidRDefault="00877AD6">
      <w:r>
        <w:rPr>
          <w:rFonts w:ascii="Calibri" w:eastAsia="Calibri" w:hAnsi="Calibri" w:cs="Calibri"/>
        </w:rPr>
        <w:t> </w:t>
      </w:r>
    </w:p>
    <w:p w:rsidR="008862BD" w:rsidRDefault="00877AD6" w:rsidP="00817019">
      <w:pPr>
        <w:spacing w:line="276" w:lineRule="auto"/>
        <w:jc w:val="both"/>
      </w:pPr>
      <w:r>
        <w:rPr>
          <w:rFonts w:ascii="Calibri" w:eastAsia="Calibri" w:hAnsi="Calibri" w:cs="Calibri"/>
        </w:rPr>
        <w:t>Il rompighiaccio ragnatela può essere utilizzato per presentare tutti gli studenti</w:t>
      </w:r>
      <w:r>
        <w:t xml:space="preserve"> </w:t>
      </w:r>
      <w:r>
        <w:rPr>
          <w:rFonts w:ascii="Calibri" w:eastAsia="Calibri" w:hAnsi="Calibri" w:cs="Calibri"/>
        </w:rPr>
        <w:t>l'un l'altro in modo divertente e disarmante.Cosi si creerà un ambiente amichevole dal primo giorno, incoraggiando i partecipanti a lavorare insieme.</w:t>
      </w:r>
    </w:p>
    <w:p w:rsidR="008862BD" w:rsidRDefault="00877AD6" w:rsidP="00817019">
      <w:pPr>
        <w:spacing w:line="276" w:lineRule="auto"/>
        <w:jc w:val="both"/>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u w:val="single"/>
        </w:rPr>
        <w:t>Guida passo per passo:</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Gli studenti formeranno un cerchio, con una persona che tiene il gomitolo di lana;</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Lo studente con il gomitolo di lana si presenta e spiega quali attività gestisce;</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Dopo essersi presentato, il partecipante manterrà un capo del filo e getterà il gomitolo di lana alla persona successiva;</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Questa prossima persona si presenta e spiega quali attività gestisce. Quindi lancerà il gomitolo alla persona successiva, mantenendo il filo;</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Questo processo si ripete finché tutti hanno un pezzo di filo in mano e si forma una "ragnatela";</w:t>
      </w:r>
    </w:p>
    <w:p w:rsidR="008862BD" w:rsidRDefault="00877AD6" w:rsidP="00817019">
      <w:pPr>
        <w:numPr>
          <w:ilvl w:val="0"/>
          <w:numId w:val="4"/>
        </w:numPr>
        <w:pBdr>
          <w:left w:val="nil"/>
        </w:pBdr>
        <w:spacing w:line="276" w:lineRule="auto"/>
        <w:ind w:left="567" w:hanging="375"/>
        <w:jc w:val="both"/>
      </w:pPr>
      <w:r>
        <w:rPr>
          <w:rFonts w:ascii="Calibri" w:eastAsia="Calibri" w:hAnsi="Calibri" w:cs="Calibri"/>
        </w:rPr>
        <w:t>La tela verrà quindi districata da ciascun partecipante restituendo il gomitolo alla persona da cui l'ha ricevuto. Quando lo fanno, devono chiamare per nome la persona a cui stanno lanciando il gomitolo.</w:t>
      </w:r>
    </w:p>
    <w:p w:rsidR="008862BD" w:rsidRDefault="00877AD6" w:rsidP="00817019">
      <w:pPr>
        <w:spacing w:line="276" w:lineRule="auto"/>
        <w:ind w:left="720"/>
        <w:jc w:val="both"/>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rPr>
        <w:t>Questo esercizio è un modo perfetto per i partecipanti di conoscere gli altri e la loro esperienza. L'aspetto stimolante del dover ricordare i nomi degli altri fin dall'inizio è sicuramente quello di condurre a momenti molto divertenti, aumentando i sentimenti di conforto dei partecipanti.</w:t>
      </w:r>
      <w:r>
        <w:br w:type="page"/>
      </w:r>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3.3</w:t>
      </w:r>
      <w:r>
        <w:rPr>
          <w:b w:val="0"/>
          <w:bCs w:val="0"/>
        </w:rPr>
        <w:t xml:space="preserve"> </w:t>
      </w:r>
      <w:bookmarkStart w:id="9" w:name="_Toc519494564"/>
      <w:r>
        <w:rPr>
          <w:rFonts w:ascii="Calibri Light" w:eastAsia="Calibri Light" w:hAnsi="Calibri Light" w:cs="Calibri Light"/>
          <w:b w:val="0"/>
          <w:bCs w:val="0"/>
          <w:i/>
          <w:iCs/>
          <w:sz w:val="24"/>
          <w:szCs w:val="24"/>
        </w:rPr>
        <w:t>Aspetti amministrativi per la sessione 1</w:t>
      </w:r>
      <w:bookmarkEnd w:id="9"/>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10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PPT (Diapositiva 5)</w:t>
            </w:r>
          </w:p>
          <w:p w:rsidR="008862BD" w:rsidRDefault="00877AD6">
            <w:r>
              <w:rPr>
                <w:rFonts w:ascii="Calibri" w:eastAsia="Calibri" w:hAnsi="Calibri" w:cs="Calibri"/>
              </w:rPr>
              <w:t>Dispensa 1 - Accordo di apprendimento Kaleidoskope</w:t>
            </w:r>
          </w:p>
        </w:tc>
      </w:tr>
    </w:tbl>
    <w:p w:rsidR="008862BD" w:rsidRDefault="00877AD6">
      <w:r>
        <w:rPr>
          <w:rFonts w:ascii="Calibri" w:eastAsia="Calibri" w:hAnsi="Calibri" w:cs="Calibri"/>
        </w:rPr>
        <w:t> </w:t>
      </w:r>
    </w:p>
    <w:p w:rsidR="008862BD" w:rsidRDefault="00877AD6" w:rsidP="00817019">
      <w:pPr>
        <w:spacing w:line="276" w:lineRule="auto"/>
        <w:jc w:val="both"/>
      </w:pPr>
      <w:r>
        <w:rPr>
          <w:rFonts w:ascii="Calibri" w:eastAsia="Calibri" w:hAnsi="Calibri" w:cs="Calibri"/>
        </w:rPr>
        <w:t>Poiché questa sarà la prima sessione del programma di formazione Kaleidoscope, è necessario</w:t>
      </w:r>
      <w:r>
        <w:t xml:space="preserve"> </w:t>
      </w:r>
      <w:r>
        <w:rPr>
          <w:rFonts w:ascii="Calibri" w:eastAsia="Calibri" w:hAnsi="Calibri" w:cs="Calibri"/>
        </w:rPr>
        <w:t>eseguire il seguente processo prima di iniziare la formazione vera e propria.È consigliabile farlo dopo l'esercizio rompighiaccio in modo tale che il programma non inizi con troppa burocrazia prima che i partecipanti abbiano persino avuto la possibilità di ambientarsi.</w:t>
      </w:r>
    </w:p>
    <w:p w:rsidR="008862BD" w:rsidRDefault="00877AD6" w:rsidP="00817019">
      <w:pPr>
        <w:jc w:val="both"/>
      </w:pPr>
      <w:r>
        <w:rPr>
          <w:rFonts w:ascii="Calibri" w:eastAsia="Calibri" w:hAnsi="Calibri" w:cs="Calibri"/>
        </w:rPr>
        <w:t> </w:t>
      </w:r>
    </w:p>
    <w:p w:rsidR="008862BD" w:rsidRDefault="00877AD6" w:rsidP="00817019">
      <w:pPr>
        <w:spacing w:line="276" w:lineRule="auto"/>
        <w:jc w:val="both"/>
      </w:pPr>
      <w:r>
        <w:rPr>
          <w:rFonts w:ascii="Calibri" w:eastAsia="Calibri" w:hAnsi="Calibri" w:cs="Calibri"/>
        </w:rPr>
        <w:t>Aree che devono essere affrontate:</w:t>
      </w:r>
    </w:p>
    <w:p w:rsidR="008862BD" w:rsidRDefault="00877AD6" w:rsidP="00817019">
      <w:pPr>
        <w:numPr>
          <w:ilvl w:val="0"/>
          <w:numId w:val="5"/>
        </w:numPr>
        <w:spacing w:line="276" w:lineRule="auto"/>
        <w:ind w:left="426"/>
        <w:jc w:val="both"/>
      </w:pPr>
      <w:r>
        <w:rPr>
          <w:rFonts w:ascii="Calibri" w:eastAsia="Calibri" w:hAnsi="Calibri" w:cs="Calibri"/>
        </w:rPr>
        <w:t>Regole di gruppo</w:t>
      </w:r>
      <w:r>
        <w:t xml:space="preserve"> </w:t>
      </w:r>
      <w:r>
        <w:rPr>
          <w:rFonts w:ascii="Wingdings" w:eastAsia="Wingdings" w:hAnsi="Wingdings" w:cs="Wingdings"/>
        </w:rPr>
        <w:sym w:font="Wingdings" w:char="F0E0"/>
      </w:r>
      <w:r>
        <w:t xml:space="preserve"> </w:t>
      </w:r>
      <w:r>
        <w:rPr>
          <w:rFonts w:ascii="Calibri" w:eastAsia="Calibri" w:hAnsi="Calibri" w:cs="Calibri"/>
        </w:rPr>
        <w:t>Consultando il gruppo, i facilitatori dovrebbero sviluppare regole di gruppo che devono essere rispettate per tutto il programma di formazione</w:t>
      </w:r>
      <w:r>
        <w:t xml:space="preserve"> </w:t>
      </w:r>
      <w:r>
        <w:rPr>
          <w:rFonts w:ascii="Calibri" w:eastAsia="Calibri" w:hAnsi="Calibri" w:cs="Calibri"/>
          <w:b/>
          <w:bCs/>
          <w:i/>
          <w:iCs/>
        </w:rPr>
        <w:t>(vedere la diapositiva 5 per suggerimenti)</w:t>
      </w:r>
    </w:p>
    <w:p w:rsidR="008862BD" w:rsidRDefault="00877AD6" w:rsidP="00817019">
      <w:pPr>
        <w:spacing w:line="276" w:lineRule="auto"/>
        <w:ind w:firstLine="708"/>
        <w:jc w:val="both"/>
      </w:pPr>
      <w:r>
        <w:rPr>
          <w:rFonts w:ascii="Calibri" w:eastAsia="Calibri" w:hAnsi="Calibri" w:cs="Calibri"/>
        </w:rPr>
        <w:t>ad es. rispetto, ascolto reciproco, confidenzialità, niente telefoni, ecc.</w:t>
      </w:r>
    </w:p>
    <w:p w:rsidR="008862BD" w:rsidRDefault="00877AD6" w:rsidP="00817019">
      <w:pPr>
        <w:numPr>
          <w:ilvl w:val="0"/>
          <w:numId w:val="6"/>
        </w:numPr>
        <w:spacing w:line="276" w:lineRule="auto"/>
        <w:ind w:left="426"/>
        <w:jc w:val="both"/>
      </w:pPr>
      <w:r>
        <w:rPr>
          <w:rFonts w:ascii="Calibri" w:eastAsia="Calibri" w:hAnsi="Calibri" w:cs="Calibri"/>
        </w:rPr>
        <w:t xml:space="preserve">Accordo di apprendimento/0} </w:t>
      </w:r>
      <w:r>
        <w:rPr>
          <w:rFonts w:ascii="Wingdings" w:eastAsia="Wingdings" w:hAnsi="Wingdings" w:cs="Wingdings"/>
        </w:rPr>
        <w:sym w:font="Wingdings" w:char="F0E0"/>
      </w:r>
      <w:r>
        <w:rPr>
          <w:rFonts w:ascii="Calibri" w:eastAsia="Calibri" w:hAnsi="Calibri" w:cs="Calibri"/>
        </w:rPr>
        <w:t xml:space="preserve"> Deve essere firmato un accordo di apprendimento che informa i partecipanti l'impegno che ci aspettiamo da loro e viceversa (ciò che i partecipanti possono aspettarsi da noi) </w:t>
      </w:r>
      <w:r>
        <w:rPr>
          <w:rFonts w:ascii="Calibri" w:eastAsia="Calibri" w:hAnsi="Calibri" w:cs="Calibri"/>
          <w:b/>
          <w:bCs/>
          <w:i/>
          <w:iCs/>
        </w:rPr>
        <w:t>(vedi Dispensa 1)</w:t>
      </w:r>
    </w:p>
    <w:p w:rsidR="008862BD" w:rsidRDefault="00877AD6" w:rsidP="00817019">
      <w:pPr>
        <w:jc w:val="both"/>
      </w:pPr>
      <w:r>
        <w:rPr>
          <w:rFonts w:ascii="Calibri" w:eastAsia="Calibri" w:hAnsi="Calibri" w:cs="Calibri"/>
        </w:rPr>
        <w:t> </w:t>
      </w:r>
    </w:p>
    <w:p w:rsidR="008862BD" w:rsidRDefault="00877AD6" w:rsidP="00817019">
      <w:pPr>
        <w:jc w:val="both"/>
      </w:pPr>
      <w:r>
        <w:br w:type="page"/>
      </w:r>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3.4</w:t>
      </w:r>
      <w:r>
        <w:rPr>
          <w:b w:val="0"/>
          <w:bCs w:val="0"/>
        </w:rPr>
        <w:t xml:space="preserve"> </w:t>
      </w:r>
      <w:bookmarkStart w:id="10" w:name="_Toc519494565"/>
      <w:r>
        <w:rPr>
          <w:rFonts w:ascii="Calibri Light" w:eastAsia="Calibri Light" w:hAnsi="Calibri Light" w:cs="Calibri Light"/>
          <w:b w:val="0"/>
          <w:bCs w:val="0"/>
          <w:i/>
          <w:iCs/>
          <w:sz w:val="24"/>
          <w:szCs w:val="24"/>
        </w:rPr>
        <w:t>Valutazione delle Soft Skill</w:t>
      </w:r>
      <w:bookmarkEnd w:id="10"/>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15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Dispensa 2 - Valutazione delle soft skill (Inizio)</w:t>
            </w:r>
          </w:p>
        </w:tc>
      </w:tr>
    </w:tbl>
    <w:p w:rsidR="008862BD" w:rsidRDefault="00877AD6">
      <w:pPr>
        <w:spacing w:line="276" w:lineRule="auto"/>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rPr>
        <w:t>In seguito agli aspetti amministrativi, tutti i partecipanti devono compilare un foglio di valutazione delle soft skill (</w:t>
      </w:r>
      <w:r>
        <w:t xml:space="preserve"> </w:t>
      </w:r>
      <w:r>
        <w:rPr>
          <w:rFonts w:ascii="Calibri" w:eastAsia="Calibri" w:hAnsi="Calibri" w:cs="Calibri"/>
          <w:b/>
          <w:bCs/>
          <w:i/>
          <w:iCs/>
        </w:rPr>
        <w:t>ovvero competenze trasversali, vedi Dispensa 2</w:t>
      </w:r>
      <w:r>
        <w:t xml:space="preserve"> </w:t>
      </w:r>
      <w:r>
        <w:rPr>
          <w:rFonts w:ascii="Calibri" w:eastAsia="Calibri" w:hAnsi="Calibri" w:cs="Calibri"/>
        </w:rPr>
        <w:t xml:space="preserve">).Il foglio contiene 25 diverse soft skill con un sistema di valutazione da 1 (= scarso) a 5 (= eccellente). Ai partecipanti viene data l'istruzione di valutare se stessi per ogni soft skill menzionata. </w:t>
      </w:r>
    </w:p>
    <w:p w:rsidR="008862BD" w:rsidRDefault="00877AD6" w:rsidP="00817019">
      <w:pPr>
        <w:spacing w:line="276" w:lineRule="auto"/>
        <w:jc w:val="both"/>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rPr>
        <w:t>Lo scopo di questo esercizio è visualizzare la curva di apprendimento dei partecipanti; alla fine della sessione formativa finale (Unità 6) riempiranno lo stesso foglio di valutazione e potranno quindi confrontare i risultati.</w:t>
      </w:r>
      <w:r>
        <w:t xml:space="preserve"> </w:t>
      </w:r>
      <w:r>
        <w:rPr>
          <w:rFonts w:ascii="Calibri" w:eastAsia="Calibri" w:hAnsi="Calibri" w:cs="Calibri"/>
        </w:rPr>
        <w:t>Questa</w:t>
      </w:r>
      <w:r>
        <w:t xml:space="preserve"> </w:t>
      </w:r>
      <w:r>
        <w:rPr>
          <w:rFonts w:ascii="Calibri" w:eastAsia="Calibri" w:hAnsi="Calibri" w:cs="Calibri"/>
        </w:rPr>
        <w:t>tecnica di autovalutazione è molto efficace nel visualizzare i cambiamenti che i partecipanti sperimenteranno durante il programma.</w:t>
      </w:r>
    </w:p>
    <w:p w:rsidR="008862BD" w:rsidRDefault="00877AD6" w:rsidP="00817019">
      <w:pPr>
        <w:spacing w:line="276" w:lineRule="auto"/>
        <w:jc w:val="both"/>
      </w:pPr>
      <w:r>
        <w:rPr>
          <w:rFonts w:ascii="Calibri" w:eastAsia="Calibri" w:hAnsi="Calibri" w:cs="Calibri"/>
        </w:rPr>
        <w:t> </w:t>
      </w:r>
    </w:p>
    <w:p w:rsidR="008862BD" w:rsidRDefault="00877AD6" w:rsidP="00817019">
      <w:pPr>
        <w:jc w:val="both"/>
      </w:pPr>
      <w:r>
        <w:rPr>
          <w:rFonts w:ascii="Calibri" w:eastAsia="Calibri" w:hAnsi="Calibri" w:cs="Calibri"/>
        </w:rPr>
        <w:t>Nota: ricorda ai partecipanti che dovrebbero farlo in</w:t>
      </w:r>
      <w:r>
        <w:t xml:space="preserve"> </w:t>
      </w:r>
      <w:r>
        <w:rPr>
          <w:rFonts w:ascii="Calibri" w:eastAsia="Calibri" w:hAnsi="Calibri" w:cs="Calibri"/>
          <w:b/>
          <w:bCs/>
        </w:rPr>
        <w:t>base al loro istinto</w:t>
      </w:r>
      <w:r>
        <w:t xml:space="preserve"> </w:t>
      </w:r>
      <w:r>
        <w:rPr>
          <w:rFonts w:ascii="Calibri" w:eastAsia="Calibri" w:hAnsi="Calibri" w:cs="Calibri"/>
        </w:rPr>
        <w:t>; non dovrebbero pensare troppo a lungo alla loro risposta, ma piuttosto scegliere il grado che ritengono più adatto alle loro capacità in base alla loro</w:t>
      </w:r>
      <w:r>
        <w:t xml:space="preserve"> </w:t>
      </w:r>
      <w:r>
        <w:rPr>
          <w:rFonts w:ascii="Calibri" w:eastAsia="Calibri" w:hAnsi="Calibri" w:cs="Calibri"/>
          <w:b/>
          <w:bCs/>
        </w:rPr>
        <w:t>intuizione</w:t>
      </w:r>
      <w:r>
        <w:t xml:space="preserve"> </w:t>
      </w:r>
      <w:r>
        <w:rPr>
          <w:rFonts w:ascii="Calibri" w:eastAsia="Calibri" w:hAnsi="Calibri" w:cs="Calibri"/>
        </w:rPr>
        <w:t>.Questo sarà un primo passo per insegnare ai partecipanti ad essere più in sintonia con la propria consapevolezza di sé.</w:t>
      </w:r>
    </w:p>
    <w:p w:rsidR="008862BD" w:rsidRDefault="00877AD6">
      <w:r>
        <w:rPr>
          <w:rFonts w:ascii="Calibri" w:eastAsia="Calibri" w:hAnsi="Calibri" w:cs="Calibri"/>
        </w:rPr>
        <w:t> </w:t>
      </w:r>
    </w:p>
    <w:p w:rsidR="008862BD" w:rsidRDefault="00877AD6">
      <w:r>
        <w:br w:type="page"/>
      </w:r>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3.5</w:t>
      </w:r>
      <w:r>
        <w:rPr>
          <w:b w:val="0"/>
          <w:bCs w:val="0"/>
        </w:rPr>
        <w:t xml:space="preserve"> </w:t>
      </w:r>
      <w:bookmarkStart w:id="11" w:name="_Toc519494566"/>
      <w:r>
        <w:rPr>
          <w:rFonts w:ascii="Calibri Light" w:eastAsia="Calibri Light" w:hAnsi="Calibri Light" w:cs="Calibri Light"/>
          <w:b w:val="0"/>
          <w:bCs w:val="0"/>
          <w:i/>
          <w:iCs/>
          <w:sz w:val="24"/>
          <w:szCs w:val="24"/>
        </w:rPr>
        <w:t>Ruota delle abilità</w:t>
      </w:r>
      <w:bookmarkEnd w:id="11"/>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30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PPT (diapositive 6-9)</w:t>
            </w:r>
          </w:p>
          <w:p w:rsidR="008862BD" w:rsidRDefault="00877AD6">
            <w:r>
              <w:rPr>
                <w:rFonts w:ascii="Calibri" w:eastAsia="Calibri" w:hAnsi="Calibri" w:cs="Calibri"/>
              </w:rPr>
              <w:t>Dispensa 3 - Ruota delle abilità</w:t>
            </w:r>
          </w:p>
        </w:tc>
      </w:tr>
    </w:tbl>
    <w:p w:rsidR="008862BD" w:rsidRDefault="00877AD6">
      <w:pPr>
        <w:spacing w:line="276" w:lineRule="auto"/>
      </w:pPr>
      <w:r>
        <w:rPr>
          <w:rFonts w:ascii="Calibri" w:eastAsia="Calibri" w:hAnsi="Calibri" w:cs="Calibri"/>
        </w:rPr>
        <w:t> </w:t>
      </w:r>
    </w:p>
    <w:p w:rsidR="008862BD" w:rsidRDefault="00877AD6" w:rsidP="00817019">
      <w:pPr>
        <w:numPr>
          <w:ilvl w:val="0"/>
          <w:numId w:val="7"/>
        </w:numPr>
        <w:pBdr>
          <w:left w:val="nil"/>
        </w:pBdr>
        <w:spacing w:line="276" w:lineRule="auto"/>
        <w:ind w:left="567" w:hanging="375"/>
        <w:jc w:val="both"/>
      </w:pPr>
      <w:r>
        <w:rPr>
          <w:rFonts w:ascii="Calibri" w:eastAsia="Calibri" w:hAnsi="Calibri" w:cs="Calibri"/>
          <w:b/>
          <w:bCs/>
        </w:rPr>
        <w:t>Introdurre e spiegare l'esercizio agli studenti</w:t>
      </w:r>
    </w:p>
    <w:p w:rsidR="008862BD" w:rsidRDefault="00877AD6" w:rsidP="00817019">
      <w:pPr>
        <w:spacing w:line="276" w:lineRule="auto"/>
        <w:jc w:val="both"/>
      </w:pPr>
      <w:r>
        <w:rPr>
          <w:rFonts w:ascii="Calibri" w:eastAsia="Calibri" w:hAnsi="Calibri" w:cs="Calibri"/>
        </w:rPr>
        <w:t>Lo scopo di questo esercizio è quello di aiutare i partecipanti a capire quali abilità sono utili nella gestione di un'impresa e a pensare a come valuterebbero al momento il loro livello di fiducia in questa abilità. I partecipanti aggiungono nuove abilità all'elenco generale delle abilità aziendali e quindi scelgono le 8 abilità che ritengono più importanti per la loro attività e scrivono ogni abilità su ciascuna delle righe sul lato della ruota. Per ogni abilità, chiedi ai partecipanti di valutare quanto si sentano sicuri in questa abilità da una scala di 0-5 dove 0 è per niente sicuro o e 5 è estremamente sicuro. Quindi chiedi ai partecipanti di unire le</w:t>
      </w:r>
      <w:r>
        <w:t xml:space="preserve"> </w:t>
      </w:r>
      <w:r>
        <w:rPr>
          <w:rFonts w:ascii="Calibri" w:eastAsia="Calibri" w:hAnsi="Calibri" w:cs="Calibri"/>
        </w:rPr>
        <w:t>X sulla ruota.</w:t>
      </w:r>
    </w:p>
    <w:p w:rsidR="008862BD" w:rsidRDefault="00877AD6" w:rsidP="00817019">
      <w:pPr>
        <w:spacing w:line="276" w:lineRule="auto"/>
        <w:jc w:val="both"/>
      </w:pPr>
      <w:r>
        <w:rPr>
          <w:rFonts w:ascii="Calibri" w:eastAsia="Calibri" w:hAnsi="Calibri" w:cs="Calibri"/>
          <w:b/>
          <w:bCs/>
        </w:rPr>
        <w:t> </w:t>
      </w:r>
    </w:p>
    <w:p w:rsidR="008862BD" w:rsidRDefault="00877AD6" w:rsidP="00817019">
      <w:pPr>
        <w:numPr>
          <w:ilvl w:val="0"/>
          <w:numId w:val="8"/>
        </w:numPr>
        <w:pBdr>
          <w:left w:val="nil"/>
        </w:pBdr>
        <w:spacing w:line="276" w:lineRule="auto"/>
        <w:ind w:left="567" w:hanging="375"/>
        <w:jc w:val="both"/>
      </w:pPr>
      <w:r>
        <w:rPr>
          <w:rFonts w:ascii="Calibri" w:eastAsia="Calibri" w:hAnsi="Calibri" w:cs="Calibri"/>
          <w:b/>
          <w:bCs/>
        </w:rPr>
        <w:t>Distribuisci la Dispensa 3 - Ruota delle abilità e chiedi ai partecipanti di compilarla</w:t>
      </w:r>
    </w:p>
    <w:p w:rsidR="008862BD" w:rsidRDefault="00877AD6" w:rsidP="00817019">
      <w:pPr>
        <w:spacing w:line="276" w:lineRule="auto"/>
        <w:ind w:left="567"/>
        <w:jc w:val="both"/>
      </w:pPr>
      <w:r>
        <w:rPr>
          <w:rFonts w:ascii="Calibri" w:eastAsia="Calibri" w:hAnsi="Calibri" w:cs="Calibri"/>
        </w:rPr>
        <w:t> </w:t>
      </w:r>
    </w:p>
    <w:p w:rsidR="008862BD" w:rsidRDefault="00877AD6" w:rsidP="00817019">
      <w:pPr>
        <w:numPr>
          <w:ilvl w:val="0"/>
          <w:numId w:val="9"/>
        </w:numPr>
        <w:pBdr>
          <w:left w:val="nil"/>
        </w:pBdr>
        <w:spacing w:line="276" w:lineRule="auto"/>
        <w:ind w:left="567" w:hanging="375"/>
        <w:jc w:val="both"/>
      </w:pPr>
      <w:r>
        <w:rPr>
          <w:rFonts w:ascii="Calibri" w:eastAsia="Calibri" w:hAnsi="Calibri" w:cs="Calibri"/>
          <w:b/>
          <w:bCs/>
        </w:rPr>
        <w:t>Iniziare una discussione di gruppo con gli studenti</w:t>
      </w:r>
    </w:p>
    <w:p w:rsidR="008862BD" w:rsidRDefault="00877AD6" w:rsidP="00817019">
      <w:pPr>
        <w:spacing w:line="276" w:lineRule="auto"/>
        <w:jc w:val="both"/>
      </w:pPr>
      <w:r>
        <w:rPr>
          <w:rFonts w:ascii="Calibri" w:eastAsia="Calibri" w:hAnsi="Calibri" w:cs="Calibri"/>
        </w:rPr>
        <w:t>Una discussione generale di gruppo in seguito all'esercizio aiuta i partecipanti a vedere i modi in cui possono aumentare la fiducia nelle proprie capacità laddove necessario o per vedere in quali competenze hanno più fiducia ora per utilizzarle al meglio.</w:t>
      </w:r>
    </w:p>
    <w:p w:rsidR="008862BD" w:rsidRDefault="00877AD6">
      <w:r>
        <w:br w:type="page"/>
      </w:r>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3.6</w:t>
      </w:r>
      <w:r>
        <w:rPr>
          <w:b w:val="0"/>
          <w:bCs w:val="0"/>
        </w:rPr>
        <w:t xml:space="preserve"> </w:t>
      </w:r>
      <w:bookmarkStart w:id="12" w:name="_Toc519494567"/>
      <w:r>
        <w:rPr>
          <w:rFonts w:ascii="Calibri Light" w:eastAsia="Calibri Light" w:hAnsi="Calibri Light" w:cs="Calibri Light"/>
          <w:b w:val="0"/>
          <w:bCs w:val="0"/>
          <w:i/>
          <w:iCs/>
          <w:sz w:val="24"/>
          <w:szCs w:val="24"/>
        </w:rPr>
        <w:t>Esercizio - Mappa mentale</w:t>
      </w:r>
      <w:bookmarkEnd w:id="12"/>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55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PPT (Diapositiva 10)</w:t>
            </w:r>
          </w:p>
          <w:p w:rsidR="008862BD" w:rsidRDefault="00877AD6">
            <w:r>
              <w:rPr>
                <w:rFonts w:ascii="Calibri" w:eastAsia="Calibri" w:hAnsi="Calibri" w:cs="Calibri"/>
              </w:rPr>
              <w:t>Dispensa 4 - Esempio di mappa mentale</w:t>
            </w:r>
          </w:p>
          <w:p w:rsidR="008862BD" w:rsidRDefault="00877AD6">
            <w:r>
              <w:rPr>
                <w:rFonts w:ascii="Calibri" w:eastAsia="Calibri" w:hAnsi="Calibri" w:cs="Calibri"/>
              </w:rPr>
              <w:t>Carta A3, penne colorate</w:t>
            </w:r>
          </w:p>
        </w:tc>
      </w:tr>
    </w:tbl>
    <w:p w:rsidR="008862BD" w:rsidRDefault="00877AD6">
      <w:r>
        <w:rPr>
          <w:rFonts w:ascii="Calibri" w:eastAsia="Calibri" w:hAnsi="Calibri" w:cs="Calibri"/>
        </w:rPr>
        <w:t> </w:t>
      </w:r>
    </w:p>
    <w:p w:rsidR="008862BD" w:rsidRDefault="00877AD6" w:rsidP="00817019">
      <w:pPr>
        <w:numPr>
          <w:ilvl w:val="0"/>
          <w:numId w:val="10"/>
        </w:numPr>
        <w:pBdr>
          <w:left w:val="nil"/>
        </w:pBdr>
        <w:spacing w:line="276" w:lineRule="auto"/>
        <w:ind w:hanging="452"/>
        <w:jc w:val="both"/>
      </w:pPr>
      <w:r>
        <w:rPr>
          <w:rFonts w:ascii="Calibri" w:eastAsia="Calibri" w:hAnsi="Calibri" w:cs="Calibri"/>
          <w:b/>
          <w:bCs/>
        </w:rPr>
        <w:t>Introdurre e spiegare l'esercizio agli studenti</w:t>
      </w:r>
    </w:p>
    <w:p w:rsidR="008862BD" w:rsidRDefault="00877AD6" w:rsidP="00817019">
      <w:pPr>
        <w:spacing w:line="276" w:lineRule="auto"/>
        <w:jc w:val="both"/>
      </w:pPr>
      <w:r>
        <w:rPr>
          <w:rFonts w:ascii="Calibri" w:eastAsia="Calibri" w:hAnsi="Calibri" w:cs="Calibri"/>
        </w:rPr>
        <w:t>Le mappe mentali sono un modo per visualizzare materiali di apprendimento, obiettivi, valori, ecc. Disegnare la propria idea imprenditoriale o gli stessi studenti come una mappa mentale è un buon modo per esprimere l'unicità delle proprie capacità per la propria idea imprenditoriale.</w:t>
      </w:r>
    </w:p>
    <w:p w:rsidR="008862BD" w:rsidRDefault="00877AD6" w:rsidP="00817019">
      <w:pPr>
        <w:spacing w:line="276" w:lineRule="auto"/>
        <w:jc w:val="both"/>
      </w:pPr>
      <w:r>
        <w:rPr>
          <w:rFonts w:ascii="Calibri" w:eastAsia="Calibri" w:hAnsi="Calibri" w:cs="Calibri"/>
          <w:b/>
          <w:bCs/>
          <w:sz w:val="10"/>
          <w:szCs w:val="10"/>
        </w:rPr>
        <w:t> </w:t>
      </w:r>
    </w:p>
    <w:p w:rsidR="008862BD" w:rsidRDefault="00877AD6" w:rsidP="00817019">
      <w:pPr>
        <w:spacing w:line="276" w:lineRule="auto"/>
        <w:jc w:val="both"/>
      </w:pPr>
      <w:r>
        <w:rPr>
          <w:rFonts w:ascii="Calibri" w:eastAsia="Calibri" w:hAnsi="Calibri" w:cs="Calibri"/>
        </w:rPr>
        <w:t>Alcuni dei suoi maggiori vantaggi sono:</w:t>
      </w:r>
    </w:p>
    <w:p w:rsidR="008862BD" w:rsidRDefault="008862BD" w:rsidP="00817019">
      <w:pPr>
        <w:jc w:val="both"/>
      </w:pPr>
    </w:p>
    <w:p w:rsidR="008862BD" w:rsidRDefault="008862BD" w:rsidP="00817019">
      <w:pPr>
        <w:jc w:val="both"/>
      </w:pPr>
    </w:p>
    <w:p w:rsidR="008862BD" w:rsidRDefault="00877AD6" w:rsidP="00817019">
      <w:pPr>
        <w:numPr>
          <w:ilvl w:val="0"/>
          <w:numId w:val="11"/>
        </w:numPr>
        <w:spacing w:line="276" w:lineRule="auto"/>
        <w:ind w:left="426"/>
        <w:jc w:val="both"/>
      </w:pPr>
      <w:r>
        <w:rPr>
          <w:rFonts w:ascii="Calibri" w:eastAsia="Calibri" w:hAnsi="Calibri" w:cs="Calibri"/>
        </w:rPr>
        <w:t>Più in sinergia con il processo di pensiero mentale</w:t>
      </w:r>
    </w:p>
    <w:p w:rsidR="008862BD" w:rsidRDefault="00877AD6" w:rsidP="00817019">
      <w:pPr>
        <w:numPr>
          <w:ilvl w:val="0"/>
          <w:numId w:val="11"/>
        </w:numPr>
        <w:spacing w:line="276" w:lineRule="auto"/>
        <w:ind w:left="426"/>
        <w:jc w:val="both"/>
      </w:pPr>
      <w:r>
        <w:rPr>
          <w:rFonts w:ascii="Calibri" w:eastAsia="Calibri" w:hAnsi="Calibri" w:cs="Calibri"/>
        </w:rPr>
        <w:t>Relazione di strutture e concetti</w:t>
      </w:r>
    </w:p>
    <w:p w:rsidR="008862BD" w:rsidRDefault="00877AD6" w:rsidP="00817019">
      <w:pPr>
        <w:numPr>
          <w:ilvl w:val="0"/>
          <w:numId w:val="11"/>
        </w:numPr>
        <w:spacing w:line="276" w:lineRule="auto"/>
        <w:ind w:left="426"/>
        <w:jc w:val="both"/>
      </w:pPr>
      <w:r>
        <w:rPr>
          <w:rFonts w:ascii="Calibri" w:eastAsia="Calibri" w:hAnsi="Calibri" w:cs="Calibri"/>
        </w:rPr>
        <w:t>Più efficace per la generazione di idee</w:t>
      </w:r>
    </w:p>
    <w:p w:rsidR="008862BD" w:rsidRDefault="00877AD6" w:rsidP="00817019">
      <w:pPr>
        <w:numPr>
          <w:ilvl w:val="0"/>
          <w:numId w:val="11"/>
        </w:numPr>
        <w:spacing w:line="276" w:lineRule="auto"/>
        <w:ind w:left="426"/>
        <w:jc w:val="both"/>
      </w:pPr>
      <w:r>
        <w:rPr>
          <w:rFonts w:ascii="Calibri" w:eastAsia="Calibri" w:hAnsi="Calibri" w:cs="Calibri"/>
        </w:rPr>
        <w:t xml:space="preserve">Più facile per ricordare le informazioni </w:t>
      </w:r>
    </w:p>
    <w:p w:rsidR="008862BD" w:rsidRDefault="008862BD" w:rsidP="00817019">
      <w:pPr>
        <w:jc w:val="both"/>
      </w:pPr>
    </w:p>
    <w:p w:rsidR="008862BD" w:rsidRDefault="008862BD" w:rsidP="00817019">
      <w:pPr>
        <w:jc w:val="both"/>
      </w:pPr>
    </w:p>
    <w:p w:rsidR="008862BD" w:rsidRDefault="008862BD" w:rsidP="00817019">
      <w:pPr>
        <w:jc w:val="both"/>
      </w:pPr>
    </w:p>
    <w:p w:rsidR="008862BD" w:rsidRDefault="00877AD6" w:rsidP="00817019">
      <w:pPr>
        <w:spacing w:line="276" w:lineRule="auto"/>
        <w:jc w:val="both"/>
      </w:pPr>
      <w:r>
        <w:rPr>
          <w:rFonts w:ascii="Calibri" w:eastAsia="Calibri" w:hAnsi="Calibri" w:cs="Calibri"/>
          <w:sz w:val="10"/>
          <w:szCs w:val="10"/>
        </w:rPr>
        <w:t> </w:t>
      </w:r>
    </w:p>
    <w:p w:rsidR="008862BD" w:rsidRDefault="00877AD6" w:rsidP="00817019">
      <w:pPr>
        <w:spacing w:line="276" w:lineRule="auto"/>
        <w:jc w:val="both"/>
      </w:pPr>
      <w:r>
        <w:rPr>
          <w:rFonts w:ascii="Calibri" w:eastAsia="Calibri" w:hAnsi="Calibri" w:cs="Calibri"/>
        </w:rPr>
        <w:t>Guida passo per passo:</w:t>
      </w:r>
    </w:p>
    <w:p w:rsidR="008862BD" w:rsidRDefault="00877AD6" w:rsidP="00817019">
      <w:pPr>
        <w:numPr>
          <w:ilvl w:val="0"/>
          <w:numId w:val="12"/>
        </w:numPr>
        <w:pBdr>
          <w:left w:val="nil"/>
        </w:pBdr>
        <w:spacing w:line="276" w:lineRule="auto"/>
        <w:ind w:hanging="452"/>
        <w:jc w:val="both"/>
      </w:pPr>
      <w:r>
        <w:rPr>
          <w:rFonts w:ascii="Calibri" w:eastAsia="Calibri" w:hAnsi="Calibri" w:cs="Calibri"/>
          <w:b/>
          <w:bCs/>
        </w:rPr>
        <w:t>Ai partecipanti verrà consegnato un foglio A3;</w:t>
      </w:r>
    </w:p>
    <w:p w:rsidR="008862BD" w:rsidRDefault="00877AD6" w:rsidP="00817019">
      <w:pPr>
        <w:numPr>
          <w:ilvl w:val="0"/>
          <w:numId w:val="12"/>
        </w:numPr>
        <w:pBdr>
          <w:left w:val="nil"/>
        </w:pBdr>
        <w:spacing w:line="276" w:lineRule="auto"/>
        <w:ind w:hanging="452"/>
        <w:jc w:val="both"/>
      </w:pPr>
      <w:r>
        <w:rPr>
          <w:rFonts w:ascii="Calibri" w:eastAsia="Calibri" w:hAnsi="Calibri" w:cs="Calibri"/>
          <w:b/>
          <w:bCs/>
        </w:rPr>
        <w:t>Il facilitatore gli spiega di scrivere la loro attuale attività / area di lavoro autonomo al centro;</w:t>
      </w:r>
    </w:p>
    <w:p w:rsidR="008862BD" w:rsidRDefault="00877AD6" w:rsidP="00817019">
      <w:pPr>
        <w:numPr>
          <w:ilvl w:val="0"/>
          <w:numId w:val="12"/>
        </w:numPr>
        <w:pBdr>
          <w:left w:val="nil"/>
        </w:pBdr>
        <w:spacing w:line="276" w:lineRule="auto"/>
        <w:ind w:hanging="452"/>
        <w:jc w:val="both"/>
      </w:pPr>
      <w:r>
        <w:rPr>
          <w:rFonts w:ascii="Calibri" w:eastAsia="Calibri" w:hAnsi="Calibri" w:cs="Calibri"/>
          <w:b/>
          <w:bCs/>
        </w:rPr>
        <w:t>Gli studenti lo circonderanno di tutti gli argomenti che sono connessi con questa attività e di ciò su cui vogliono lavorare / discutere / svilupparsi nelle prossime settimane di formazione;</w:t>
      </w:r>
    </w:p>
    <w:p w:rsidR="008862BD" w:rsidRDefault="00877AD6" w:rsidP="00817019">
      <w:pPr>
        <w:spacing w:line="276" w:lineRule="auto"/>
        <w:ind w:left="1416"/>
        <w:jc w:val="both"/>
      </w:pPr>
      <w:r>
        <w:rPr>
          <w:rFonts w:ascii="Calibri" w:eastAsia="Calibri" w:hAnsi="Calibri" w:cs="Calibri"/>
        </w:rPr>
        <w:t>La ruota delle competenze può essere una guida utile in questo, poiché dimostra chiaramente in quali aree i partecipanti possono trovare più equilibrio.</w:t>
      </w:r>
    </w:p>
    <w:p w:rsidR="008862BD" w:rsidRDefault="00877AD6" w:rsidP="00817019">
      <w:pPr>
        <w:spacing w:line="276" w:lineRule="auto"/>
        <w:jc w:val="both"/>
      </w:pPr>
      <w:r>
        <w:rPr>
          <w:rFonts w:ascii="Calibri" w:eastAsia="Calibri" w:hAnsi="Calibri" w:cs="Calibri"/>
        </w:rPr>
        <w:t> </w:t>
      </w:r>
    </w:p>
    <w:p w:rsidR="008862BD" w:rsidRDefault="00877AD6" w:rsidP="00817019">
      <w:pPr>
        <w:spacing w:line="276" w:lineRule="auto"/>
        <w:jc w:val="both"/>
      </w:pPr>
      <w:r>
        <w:rPr>
          <w:rFonts w:ascii="Calibri" w:eastAsia="Calibri" w:hAnsi="Calibri" w:cs="Calibri"/>
        </w:rPr>
        <w:t>Ecco alcuni suggerimenti da dare ai partecipanti. Vedi</w:t>
      </w:r>
      <w:r>
        <w:t xml:space="preserve"> </w:t>
      </w:r>
      <w:r>
        <w:rPr>
          <w:rFonts w:ascii="Calibri" w:eastAsia="Calibri" w:hAnsi="Calibri" w:cs="Calibri"/>
          <w:b/>
          <w:bCs/>
          <w:i/>
          <w:iCs/>
        </w:rPr>
        <w:t>la Dispensa 4</w:t>
      </w:r>
      <w:r>
        <w:t xml:space="preserve"> </w:t>
      </w:r>
      <w:r>
        <w:rPr>
          <w:rFonts w:ascii="Calibri" w:eastAsia="Calibri" w:hAnsi="Calibri" w:cs="Calibri"/>
        </w:rPr>
        <w:t>per un esempio di mappa mentale</w:t>
      </w:r>
    </w:p>
    <w:p w:rsidR="008862BD" w:rsidRDefault="00877AD6" w:rsidP="00817019">
      <w:pPr>
        <w:numPr>
          <w:ilvl w:val="0"/>
          <w:numId w:val="13"/>
        </w:numPr>
        <w:spacing w:line="276" w:lineRule="auto"/>
        <w:ind w:left="426"/>
        <w:jc w:val="both"/>
      </w:pPr>
      <w:r>
        <w:rPr>
          <w:rFonts w:ascii="Calibri" w:eastAsia="Calibri" w:hAnsi="Calibri" w:cs="Calibri"/>
        </w:rPr>
        <w:t xml:space="preserve">Utilizza parole chiave o, ove possibile, immagini. </w:t>
      </w:r>
    </w:p>
    <w:p w:rsidR="008862BD" w:rsidRDefault="00877AD6" w:rsidP="00817019">
      <w:pPr>
        <w:numPr>
          <w:ilvl w:val="0"/>
          <w:numId w:val="13"/>
        </w:numPr>
        <w:spacing w:line="276" w:lineRule="auto"/>
        <w:ind w:left="426"/>
        <w:jc w:val="both"/>
      </w:pPr>
      <w:r>
        <w:rPr>
          <w:rFonts w:ascii="Calibri" w:eastAsia="Calibri" w:hAnsi="Calibri" w:cs="Calibri"/>
        </w:rPr>
        <w:t xml:space="preserve">Inizia dal centro della pagina e proseguire da lì. </w:t>
      </w:r>
    </w:p>
    <w:p w:rsidR="008862BD" w:rsidRDefault="00877AD6" w:rsidP="00817019">
      <w:pPr>
        <w:numPr>
          <w:ilvl w:val="0"/>
          <w:numId w:val="13"/>
        </w:numPr>
        <w:spacing w:line="276" w:lineRule="auto"/>
        <w:ind w:left="426"/>
        <w:jc w:val="both"/>
      </w:pPr>
      <w:r>
        <w:rPr>
          <w:rFonts w:ascii="Calibri" w:eastAsia="Calibri" w:hAnsi="Calibri" w:cs="Calibri"/>
        </w:rPr>
        <w:t xml:space="preserve">Crea al centro un'immagine chiara e forte che rappresenti il ​​tema generale della mappa. </w:t>
      </w:r>
    </w:p>
    <w:p w:rsidR="008862BD" w:rsidRDefault="00877AD6" w:rsidP="00817019">
      <w:pPr>
        <w:numPr>
          <w:ilvl w:val="0"/>
          <w:numId w:val="13"/>
        </w:numPr>
        <w:spacing w:line="276" w:lineRule="auto"/>
        <w:ind w:left="426"/>
        <w:jc w:val="both"/>
      </w:pPr>
      <w:r>
        <w:rPr>
          <w:rFonts w:ascii="Calibri" w:eastAsia="Calibri" w:hAnsi="Calibri" w:cs="Calibri"/>
        </w:rPr>
        <w:t xml:space="preserve">Crea sotto-centri per sotto-temi. </w:t>
      </w:r>
    </w:p>
    <w:p w:rsidR="008862BD" w:rsidRDefault="00877AD6" w:rsidP="00817019">
      <w:pPr>
        <w:numPr>
          <w:ilvl w:val="0"/>
          <w:numId w:val="13"/>
        </w:numPr>
        <w:spacing w:line="276" w:lineRule="auto"/>
        <w:ind w:left="426"/>
        <w:jc w:val="both"/>
      </w:pPr>
      <w:r>
        <w:rPr>
          <w:rFonts w:ascii="Calibri" w:eastAsia="Calibri" w:hAnsi="Calibri" w:cs="Calibri"/>
        </w:rPr>
        <w:t xml:space="preserve">Metti le parole chiave sulle righe. Ciò rafforza la struttura delle note. </w:t>
      </w:r>
    </w:p>
    <w:p w:rsidR="008862BD" w:rsidRDefault="00877AD6" w:rsidP="00817019">
      <w:pPr>
        <w:numPr>
          <w:ilvl w:val="0"/>
          <w:numId w:val="13"/>
        </w:numPr>
        <w:spacing w:line="276" w:lineRule="auto"/>
        <w:ind w:left="426"/>
        <w:jc w:val="both"/>
      </w:pPr>
      <w:r>
        <w:rPr>
          <w:rFonts w:ascii="Calibri" w:eastAsia="Calibri" w:hAnsi="Calibri" w:cs="Calibri"/>
        </w:rPr>
        <w:t xml:space="preserve">Stampa la mappa piuttosto che scriverla a mano. Ciò la renderà più leggibile e facile da ricordare. I caratteri minuscoli vengono distinti meglio visivamente (e meglio ricordati) di quelli maiuscoli. </w:t>
      </w:r>
    </w:p>
    <w:p w:rsidR="008862BD" w:rsidRDefault="00877AD6" w:rsidP="00817019">
      <w:pPr>
        <w:numPr>
          <w:ilvl w:val="0"/>
          <w:numId w:val="13"/>
        </w:numPr>
        <w:spacing w:line="276" w:lineRule="auto"/>
        <w:ind w:left="426"/>
        <w:jc w:val="both"/>
      </w:pPr>
      <w:r>
        <w:rPr>
          <w:rFonts w:ascii="Calibri" w:eastAsia="Calibri" w:hAnsi="Calibri" w:cs="Calibri"/>
        </w:rPr>
        <w:t xml:space="preserve">Usa il colore per rappresentare temi, associazioni e per far risaltare le cose. </w:t>
      </w:r>
    </w:p>
    <w:p w:rsidR="008862BD" w:rsidRDefault="00877AD6" w:rsidP="00817019">
      <w:pPr>
        <w:numPr>
          <w:ilvl w:val="0"/>
          <w:numId w:val="13"/>
        </w:numPr>
        <w:spacing w:line="276" w:lineRule="auto"/>
        <w:ind w:left="426"/>
        <w:jc w:val="both"/>
      </w:pPr>
      <w:r>
        <w:rPr>
          <w:rFonts w:ascii="Calibri" w:eastAsia="Calibri" w:hAnsi="Calibri" w:cs="Calibri"/>
        </w:rPr>
        <w:t xml:space="preserve">Tutto ciò che spicca nella pagina sarà visibile nella tua mente. </w:t>
      </w:r>
    </w:p>
    <w:p w:rsidR="008862BD" w:rsidRDefault="00877AD6" w:rsidP="00817019">
      <w:pPr>
        <w:numPr>
          <w:ilvl w:val="0"/>
          <w:numId w:val="13"/>
        </w:numPr>
        <w:spacing w:line="276" w:lineRule="auto"/>
        <w:ind w:left="426"/>
        <w:jc w:val="both"/>
      </w:pPr>
      <w:r>
        <w:rPr>
          <w:rFonts w:ascii="Calibri" w:eastAsia="Calibri" w:hAnsi="Calibri" w:cs="Calibri"/>
        </w:rPr>
        <w:t>Usa immagini o foto.</w:t>
      </w:r>
    </w:p>
    <w:p w:rsidR="008862BD" w:rsidRDefault="00877AD6" w:rsidP="00817019">
      <w:pPr>
        <w:numPr>
          <w:ilvl w:val="0"/>
          <w:numId w:val="13"/>
        </w:numPr>
        <w:spacing w:line="276" w:lineRule="auto"/>
        <w:ind w:left="426"/>
        <w:jc w:val="both"/>
      </w:pPr>
      <w:r>
        <w:rPr>
          <w:rFonts w:ascii="Calibri" w:eastAsia="Calibri" w:hAnsi="Calibri" w:cs="Calibri"/>
        </w:rPr>
        <w:t xml:space="preserve">Usa frecce, icone o altri aiuti visivi per mostrare collegamenti tra diversi elementi. </w:t>
      </w:r>
    </w:p>
    <w:p w:rsidR="008862BD" w:rsidRDefault="00877AD6" w:rsidP="00817019">
      <w:pPr>
        <w:numPr>
          <w:ilvl w:val="0"/>
          <w:numId w:val="13"/>
        </w:numPr>
        <w:spacing w:line="276" w:lineRule="auto"/>
        <w:ind w:left="426"/>
        <w:jc w:val="both"/>
      </w:pPr>
      <w:r>
        <w:rPr>
          <w:rFonts w:ascii="Calibri" w:eastAsia="Calibri" w:hAnsi="Calibri" w:cs="Calibri"/>
        </w:rPr>
        <w:t xml:space="preserve">Non bloccarti su un punto. Se non ti viene in mente niente per un'area, passa a un altro ramo. </w:t>
      </w:r>
    </w:p>
    <w:p w:rsidR="008862BD" w:rsidRDefault="00877AD6" w:rsidP="00817019">
      <w:pPr>
        <w:numPr>
          <w:ilvl w:val="0"/>
          <w:numId w:val="13"/>
        </w:numPr>
        <w:spacing w:line="276" w:lineRule="auto"/>
        <w:ind w:left="426"/>
        <w:jc w:val="both"/>
      </w:pPr>
      <w:r>
        <w:rPr>
          <w:rFonts w:ascii="Calibri" w:eastAsia="Calibri" w:hAnsi="Calibri" w:cs="Calibri"/>
        </w:rPr>
        <w:t xml:space="preserve">Metti giù le idee giù quando ti vengono in mente, ovunque si adattino. Non giudicare o trattenerti. </w:t>
      </w:r>
    </w:p>
    <w:p w:rsidR="008862BD" w:rsidRDefault="00877AD6" w:rsidP="00817019">
      <w:pPr>
        <w:numPr>
          <w:ilvl w:val="0"/>
          <w:numId w:val="13"/>
        </w:numPr>
        <w:spacing w:line="276" w:lineRule="auto"/>
        <w:ind w:left="426"/>
        <w:jc w:val="both"/>
      </w:pPr>
      <w:r>
        <w:rPr>
          <w:rFonts w:ascii="Calibri" w:eastAsia="Calibri" w:hAnsi="Calibri" w:cs="Calibri"/>
        </w:rPr>
        <w:t>Rompi i confini. Se esaurisci lo spazio, non iniziare un nuovo foglio; incolla più carta sulla mappa.</w:t>
      </w:r>
    </w:p>
    <w:p w:rsidR="008862BD" w:rsidRDefault="00877AD6" w:rsidP="00817019">
      <w:pPr>
        <w:pStyle w:val="Heading3"/>
        <w:keepLines/>
        <w:spacing w:before="40" w:after="240"/>
        <w:ind w:left="426"/>
        <w:jc w:val="both"/>
      </w:pPr>
      <w:r>
        <w:rPr>
          <w:rFonts w:ascii="Calibri Light" w:eastAsia="Calibri Light" w:hAnsi="Calibri Light" w:cs="Calibri Light"/>
          <w:b w:val="0"/>
          <w:bCs w:val="0"/>
          <w:i/>
          <w:iCs/>
          <w:sz w:val="24"/>
          <w:szCs w:val="24"/>
        </w:rPr>
        <w:t>3.7</w:t>
      </w:r>
      <w:r>
        <w:rPr>
          <w:b w:val="0"/>
          <w:bCs w:val="0"/>
        </w:rPr>
        <w:t xml:space="preserve"> </w:t>
      </w:r>
      <w:bookmarkStart w:id="13" w:name="_Toc519494568"/>
      <w:r>
        <w:rPr>
          <w:rFonts w:ascii="Calibri Light" w:eastAsia="Calibri Light" w:hAnsi="Calibri Light" w:cs="Calibri Light"/>
          <w:b w:val="0"/>
          <w:bCs w:val="0"/>
          <w:i/>
          <w:iCs/>
          <w:sz w:val="24"/>
          <w:szCs w:val="24"/>
        </w:rPr>
        <w:t>Esercizio: impostazione degli obiettivi SMART</w:t>
      </w:r>
      <w:bookmarkEnd w:id="13"/>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35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PPT (diapositive 11-24)</w:t>
            </w:r>
          </w:p>
          <w:p w:rsidR="008862BD" w:rsidRDefault="00877AD6">
            <w:pPr>
              <w:spacing w:line="276" w:lineRule="auto"/>
            </w:pPr>
            <w:r>
              <w:rPr>
                <w:rFonts w:ascii="Calibri" w:eastAsia="Calibri" w:hAnsi="Calibri" w:cs="Calibri"/>
              </w:rPr>
              <w:t>Dispensa 5 - Impostazione degli obiettivi SMART</w:t>
            </w:r>
          </w:p>
        </w:tc>
      </w:tr>
    </w:tbl>
    <w:p w:rsidR="008862BD" w:rsidRDefault="00877AD6">
      <w:pPr>
        <w:spacing w:line="276" w:lineRule="auto"/>
      </w:pPr>
      <w:r>
        <w:rPr>
          <w:rFonts w:ascii="Calibri" w:eastAsia="Calibri" w:hAnsi="Calibri" w:cs="Calibri"/>
          <w:b/>
          <w:bCs/>
        </w:rPr>
        <w:t> </w:t>
      </w:r>
    </w:p>
    <w:p w:rsidR="008862BD" w:rsidRDefault="00877AD6" w:rsidP="00817019">
      <w:pPr>
        <w:numPr>
          <w:ilvl w:val="0"/>
          <w:numId w:val="14"/>
        </w:numPr>
        <w:pBdr>
          <w:left w:val="nil"/>
        </w:pBdr>
        <w:spacing w:line="276" w:lineRule="auto"/>
        <w:ind w:hanging="452"/>
        <w:jc w:val="both"/>
      </w:pPr>
      <w:r>
        <w:rPr>
          <w:rFonts w:ascii="Calibri" w:eastAsia="Calibri" w:hAnsi="Calibri" w:cs="Calibri"/>
          <w:b/>
          <w:bCs/>
        </w:rPr>
        <w:t>Introdurre e spiegare l'esercizio agli studenti</w:t>
      </w:r>
    </w:p>
    <w:p w:rsidR="008862BD" w:rsidRDefault="00877AD6" w:rsidP="00817019">
      <w:pPr>
        <w:spacing w:line="276" w:lineRule="auto"/>
        <w:jc w:val="both"/>
      </w:pPr>
      <w:r>
        <w:rPr>
          <w:rFonts w:ascii="Calibri" w:eastAsia="Calibri" w:hAnsi="Calibri" w:cs="Calibri"/>
        </w:rPr>
        <w:t xml:space="preserve">Per raggiungere i tuoi obiettivi imprenditoriali, questi devono essere realistici. Il metodo SMART aiuterà i partecipanti in questo e può essere applicato a tutti gli ambiti della vita, sia in un contesto professionale che non professionale. Questo metodo porta chiarezza su ciò che vuoi ottenere e su come puoi ottenerlo. </w:t>
      </w:r>
    </w:p>
    <w:p w:rsidR="008862BD" w:rsidRDefault="00877AD6" w:rsidP="00817019">
      <w:pPr>
        <w:spacing w:line="276" w:lineRule="auto"/>
        <w:jc w:val="both"/>
      </w:pPr>
      <w:r>
        <w:rPr>
          <w:rFonts w:ascii="Calibri" w:eastAsia="Calibri" w:hAnsi="Calibri" w:cs="Calibri"/>
        </w:rPr>
        <w:t> </w:t>
      </w:r>
    </w:p>
    <w:p w:rsidR="008862BD" w:rsidRDefault="00877AD6" w:rsidP="00817019">
      <w:pPr>
        <w:spacing w:line="276" w:lineRule="auto"/>
        <w:jc w:val="both"/>
      </w:pPr>
      <w:r>
        <w:rPr>
          <w:rFonts w:ascii="Calibri" w:eastAsia="Calibri" w:hAnsi="Calibri" w:cs="Calibri"/>
        </w:rPr>
        <w:t>Fissare degli obiettivi è uno degli aspetti più importanti della creazione della tua attività (e della vita in generale). Senza fissare obiettivi, non importa quanto grandi o piccoli, la vita può rapidamente trasformarsi in caos e la tua produttività e i tuoi livelli di efficienza diminuiranno. Imprese come mandare qualcuno sulla luna, sviluppare la prima auto elettrica e finalmente avere abbastanza soldi risparmiati per comprarsi un nuovo portatile sono il</w:t>
      </w:r>
      <w:r>
        <w:t xml:space="preserve"> </w:t>
      </w:r>
      <w:r>
        <w:rPr>
          <w:rFonts w:ascii="Calibri" w:eastAsia="Calibri" w:hAnsi="Calibri" w:cs="Calibri"/>
        </w:rPr>
        <w:t>risultato di un obiettivo che è stato fissato ad un certo punto. Una visione che è stata tracciata e realizzata.</w:t>
      </w:r>
    </w:p>
    <w:p w:rsidR="008862BD" w:rsidRDefault="00877AD6" w:rsidP="00817019">
      <w:pPr>
        <w:spacing w:line="276" w:lineRule="auto"/>
        <w:jc w:val="both"/>
      </w:pPr>
      <w:r>
        <w:rPr>
          <w:rFonts w:ascii="Calibri" w:eastAsia="Calibri" w:hAnsi="Calibri" w:cs="Calibri"/>
          <w:color w:val="1F4D78"/>
        </w:rPr>
        <w:t> </w:t>
      </w:r>
    </w:p>
    <w:p w:rsidR="008862BD" w:rsidRDefault="00877AD6" w:rsidP="00817019">
      <w:pPr>
        <w:spacing w:line="276" w:lineRule="auto"/>
        <w:jc w:val="both"/>
      </w:pPr>
      <w:r>
        <w:rPr>
          <w:rFonts w:ascii="Calibri" w:eastAsia="Calibri" w:hAnsi="Calibri" w:cs="Calibri"/>
          <w:i/>
          <w:iCs/>
        </w:rPr>
        <w:t>Cos'è l'impostazione degli obiettivi SMART?</w:t>
      </w:r>
    </w:p>
    <w:p w:rsidR="008862BD" w:rsidRDefault="00877AD6" w:rsidP="00817019">
      <w:pPr>
        <w:shd w:val="clear" w:color="auto" w:fill="FFFFFF"/>
        <w:spacing w:line="276" w:lineRule="auto"/>
        <w:jc w:val="both"/>
      </w:pPr>
      <w:r>
        <w:rPr>
          <w:rFonts w:ascii="Calibri" w:eastAsia="Calibri" w:hAnsi="Calibri" w:cs="Calibri"/>
        </w:rPr>
        <w:t xml:space="preserve">L'impostazione degli obiettivi SMART porta struttura e tracciabilità nei tuoi traguardi e obiettivi. Ogni obiettivo o traguardo, dai passaggi intermedi agli obiettivi generali, può essere reso SMART e, in quanto tale, avvicinato alla realtà. </w:t>
      </w:r>
    </w:p>
    <w:p w:rsidR="008862BD" w:rsidRDefault="00877AD6" w:rsidP="00817019">
      <w:pPr>
        <w:spacing w:line="276" w:lineRule="auto"/>
        <w:jc w:val="both"/>
        <w:rPr>
          <w:rFonts w:ascii="Calibri" w:eastAsia="Calibri" w:hAnsi="Calibri" w:cs="Calibri"/>
        </w:rPr>
      </w:pPr>
      <w:r>
        <w:rPr>
          <w:rFonts w:ascii="Calibri" w:eastAsia="Calibri" w:hAnsi="Calibri" w:cs="Calibri"/>
        </w:rPr>
        <w:t> </w:t>
      </w:r>
    </w:p>
    <w:p w:rsidR="00D46162" w:rsidRDefault="00D46162" w:rsidP="00817019">
      <w:pPr>
        <w:spacing w:line="276" w:lineRule="auto"/>
        <w:jc w:val="both"/>
        <w:rPr>
          <w:rFonts w:ascii="Calibri" w:eastAsia="Calibri" w:hAnsi="Calibri" w:cs="Calibri"/>
        </w:rPr>
      </w:pPr>
    </w:p>
    <w:p w:rsidR="00D46162" w:rsidRDefault="00D46162" w:rsidP="00817019">
      <w:pPr>
        <w:spacing w:line="276" w:lineRule="auto"/>
        <w:jc w:val="both"/>
      </w:pPr>
    </w:p>
    <w:p w:rsidR="008862BD" w:rsidRDefault="00877AD6" w:rsidP="00817019">
      <w:pPr>
        <w:spacing w:line="276" w:lineRule="auto"/>
        <w:jc w:val="both"/>
      </w:pPr>
      <w:r>
        <w:rPr>
          <w:rFonts w:ascii="Calibri" w:eastAsia="Calibri" w:hAnsi="Calibri" w:cs="Calibri"/>
          <w:i/>
          <w:iCs/>
        </w:rPr>
        <w:t>Che cosa significa impostazione degli obiettivi SMART?</w:t>
      </w:r>
    </w:p>
    <w:p w:rsidR="008862BD" w:rsidRDefault="00877AD6">
      <w:pPr>
        <w:shd w:val="clear" w:color="auto" w:fill="FFFFFF"/>
        <w:spacing w:line="276" w:lineRule="auto"/>
        <w:jc w:val="both"/>
      </w:pPr>
      <w:r>
        <w:rPr>
          <w:rFonts w:ascii="Calibri" w:eastAsia="Calibri" w:hAnsi="Calibri" w:cs="Calibri"/>
        </w:rPr>
        <w:t> </w:t>
      </w:r>
    </w:p>
    <w:tbl>
      <w:tblPr>
        <w:tblW w:w="9210" w:type="dxa"/>
        <w:tblInd w:w="30" w:type="dxa"/>
        <w:tblCellMar>
          <w:left w:w="0" w:type="dxa"/>
          <w:right w:w="0" w:type="dxa"/>
        </w:tblCellMar>
        <w:tblLook w:val="04A0" w:firstRow="1" w:lastRow="0" w:firstColumn="1" w:lastColumn="0" w:noHBand="0" w:noVBand="1"/>
      </w:tblPr>
      <w:tblGrid>
        <w:gridCol w:w="2582"/>
        <w:gridCol w:w="6628"/>
      </w:tblGrid>
      <w:tr w:rsidR="008862BD">
        <w:trPr>
          <w:trHeight w:val="840"/>
        </w:trPr>
        <w:tc>
          <w:tcPr>
            <w:tcW w:w="2582" w:type="dxa"/>
            <w:tcBorders>
              <w:top w:val="single" w:sz="12" w:space="0" w:color="000000"/>
              <w:left w:val="single" w:sz="12" w:space="0" w:color="000000"/>
              <w:bottom w:val="single" w:sz="6" w:space="0" w:color="000000"/>
              <w:right w:val="single" w:sz="6" w:space="0" w:color="000000"/>
            </w:tcBorders>
            <w:shd w:val="clear" w:color="auto" w:fill="FB61DE"/>
            <w:tcMar>
              <w:top w:w="0" w:type="dxa"/>
              <w:left w:w="0" w:type="dxa"/>
              <w:bottom w:w="0" w:type="dxa"/>
              <w:right w:w="0" w:type="dxa"/>
            </w:tcMar>
            <w:vAlign w:val="center"/>
          </w:tcPr>
          <w:p w:rsidR="008862BD" w:rsidRDefault="00877AD6">
            <w:pPr>
              <w:shd w:val="clear" w:color="auto" w:fill="FB61DE"/>
              <w:spacing w:line="276" w:lineRule="auto"/>
              <w:ind w:left="142"/>
              <w:jc w:val="center"/>
            </w:pPr>
            <w:r>
              <w:rPr>
                <w:rFonts w:ascii="Calibri" w:eastAsia="Calibri" w:hAnsi="Calibri" w:cs="Calibri"/>
                <w:b/>
                <w:bCs/>
              </w:rPr>
              <w:t>Specifico</w:t>
            </w:r>
          </w:p>
          <w:p w:rsidR="008862BD" w:rsidRDefault="00877AD6">
            <w:pPr>
              <w:shd w:val="clear" w:color="auto" w:fill="FB61DE"/>
              <w:spacing w:line="276" w:lineRule="auto"/>
              <w:ind w:left="142"/>
              <w:jc w:val="center"/>
            </w:pPr>
            <w:r>
              <w:rPr>
                <w:rFonts w:ascii="Calibri" w:eastAsia="Calibri" w:hAnsi="Calibri" w:cs="Calibri"/>
                <w:b/>
                <w:bCs/>
                <w:sz w:val="40"/>
                <w:szCs w:val="40"/>
              </w:rPr>
              <w:t>S</w:t>
            </w:r>
          </w:p>
        </w:tc>
        <w:tc>
          <w:tcPr>
            <w:tcW w:w="6628" w:type="dxa"/>
            <w:tcBorders>
              <w:top w:val="single" w:sz="12"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8862BD" w:rsidRDefault="00877AD6">
            <w:pPr>
              <w:spacing w:line="276" w:lineRule="auto"/>
              <w:ind w:left="127"/>
            </w:pPr>
            <w:r>
              <w:rPr>
                <w:rFonts w:ascii="Calibri" w:eastAsia="Calibri" w:hAnsi="Calibri" w:cs="Calibri"/>
              </w:rPr>
              <w:t>Definisce esattamente qual è il tuo obiettivo / traguardo.</w:t>
            </w:r>
          </w:p>
        </w:tc>
      </w:tr>
      <w:tr w:rsidR="008862BD">
        <w:trPr>
          <w:trHeight w:val="840"/>
        </w:trPr>
        <w:tc>
          <w:tcPr>
            <w:tcW w:w="2582" w:type="dxa"/>
            <w:tcBorders>
              <w:top w:val="single" w:sz="6" w:space="0" w:color="000000"/>
              <w:left w:val="single" w:sz="12" w:space="0" w:color="000000"/>
              <w:bottom w:val="single" w:sz="6" w:space="0" w:color="000000"/>
              <w:right w:val="single" w:sz="6" w:space="0" w:color="000000"/>
            </w:tcBorders>
            <w:shd w:val="clear" w:color="auto" w:fill="B691F9"/>
            <w:tcMar>
              <w:top w:w="0" w:type="dxa"/>
              <w:left w:w="0" w:type="dxa"/>
              <w:bottom w:w="0" w:type="dxa"/>
              <w:right w:w="0" w:type="dxa"/>
            </w:tcMar>
            <w:vAlign w:val="center"/>
          </w:tcPr>
          <w:p w:rsidR="008862BD" w:rsidRDefault="00877AD6">
            <w:pPr>
              <w:shd w:val="clear" w:color="auto" w:fill="B691F9"/>
              <w:spacing w:line="276" w:lineRule="auto"/>
              <w:ind w:left="142"/>
              <w:jc w:val="center"/>
            </w:pPr>
            <w:r>
              <w:rPr>
                <w:rFonts w:ascii="Calibri" w:eastAsia="Calibri" w:hAnsi="Calibri" w:cs="Calibri"/>
                <w:b/>
                <w:bCs/>
              </w:rPr>
              <w:t>Misurabile</w:t>
            </w:r>
          </w:p>
          <w:p w:rsidR="008862BD" w:rsidRDefault="00877AD6">
            <w:pPr>
              <w:shd w:val="clear" w:color="auto" w:fill="B691F9"/>
              <w:spacing w:line="276" w:lineRule="auto"/>
              <w:ind w:left="142"/>
              <w:jc w:val="center"/>
            </w:pPr>
            <w:r>
              <w:rPr>
                <w:rFonts w:ascii="Calibri" w:eastAsia="Calibri" w:hAnsi="Calibri" w:cs="Calibri"/>
                <w:b/>
                <w:bCs/>
                <w:sz w:val="40"/>
                <w:szCs w:val="40"/>
              </w:rPr>
              <w:t>M</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8862BD" w:rsidRDefault="00877AD6">
            <w:pPr>
              <w:spacing w:line="276" w:lineRule="auto"/>
              <w:ind w:left="127"/>
            </w:pPr>
            <w:r>
              <w:rPr>
                <w:rFonts w:ascii="Calibri" w:eastAsia="Calibri" w:hAnsi="Calibri" w:cs="Calibri"/>
              </w:rPr>
              <w:t>Il tuo obiettivo è in grado di essere misurato e ha un chiaro risultato descritto.</w:t>
            </w:r>
          </w:p>
        </w:tc>
      </w:tr>
      <w:tr w:rsidR="008862BD">
        <w:trPr>
          <w:trHeight w:val="885"/>
        </w:trPr>
        <w:tc>
          <w:tcPr>
            <w:tcW w:w="2582" w:type="dxa"/>
            <w:tcBorders>
              <w:top w:val="single" w:sz="6" w:space="0" w:color="000000"/>
              <w:left w:val="single" w:sz="12" w:space="0" w:color="000000"/>
              <w:bottom w:val="single" w:sz="6" w:space="0" w:color="000000"/>
              <w:right w:val="single" w:sz="6" w:space="0" w:color="000000"/>
            </w:tcBorders>
            <w:shd w:val="clear" w:color="auto" w:fill="FB61DE"/>
            <w:tcMar>
              <w:top w:w="0" w:type="dxa"/>
              <w:left w:w="0" w:type="dxa"/>
              <w:bottom w:w="0" w:type="dxa"/>
              <w:right w:w="0" w:type="dxa"/>
            </w:tcMar>
            <w:vAlign w:val="center"/>
          </w:tcPr>
          <w:p w:rsidR="008862BD" w:rsidRDefault="00877AD6">
            <w:pPr>
              <w:shd w:val="clear" w:color="auto" w:fill="FB61DE"/>
              <w:spacing w:line="276" w:lineRule="auto"/>
              <w:ind w:left="142"/>
              <w:jc w:val="center"/>
            </w:pPr>
            <w:r>
              <w:rPr>
                <w:rFonts w:ascii="Calibri" w:eastAsia="Calibri" w:hAnsi="Calibri" w:cs="Calibri"/>
                <w:b/>
                <w:bCs/>
              </w:rPr>
              <w:t>Attivabile</w:t>
            </w:r>
          </w:p>
          <w:p w:rsidR="008862BD" w:rsidRDefault="00877AD6">
            <w:pPr>
              <w:shd w:val="clear" w:color="auto" w:fill="FB61DE"/>
              <w:spacing w:line="276" w:lineRule="auto"/>
              <w:ind w:left="142"/>
              <w:jc w:val="center"/>
            </w:pPr>
            <w:r>
              <w:rPr>
                <w:rFonts w:ascii="Calibri" w:eastAsia="Calibri" w:hAnsi="Calibri" w:cs="Calibri"/>
                <w:b/>
                <w:bCs/>
                <w:sz w:val="40"/>
                <w:szCs w:val="40"/>
              </w:rPr>
              <w:t>A</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8862BD" w:rsidRDefault="00877AD6">
            <w:pPr>
              <w:spacing w:line="276" w:lineRule="auto"/>
              <w:ind w:left="127"/>
            </w:pPr>
            <w:r>
              <w:rPr>
                <w:rFonts w:ascii="Calibri" w:eastAsia="Calibri" w:hAnsi="Calibri" w:cs="Calibri"/>
              </w:rPr>
              <w:t>Il tuo obiettivo è realizzabile.</w:t>
            </w:r>
          </w:p>
        </w:tc>
      </w:tr>
      <w:tr w:rsidR="008862BD">
        <w:trPr>
          <w:trHeight w:val="1200"/>
        </w:trPr>
        <w:tc>
          <w:tcPr>
            <w:tcW w:w="2582" w:type="dxa"/>
            <w:tcBorders>
              <w:top w:val="single" w:sz="6" w:space="0" w:color="000000"/>
              <w:left w:val="single" w:sz="12" w:space="0" w:color="000000"/>
              <w:bottom w:val="single" w:sz="6" w:space="0" w:color="000000"/>
              <w:right w:val="single" w:sz="6" w:space="0" w:color="000000"/>
            </w:tcBorders>
            <w:shd w:val="clear" w:color="auto" w:fill="B691F9"/>
            <w:tcMar>
              <w:top w:w="0" w:type="dxa"/>
              <w:left w:w="0" w:type="dxa"/>
              <w:bottom w:w="0" w:type="dxa"/>
              <w:right w:w="0" w:type="dxa"/>
            </w:tcMar>
            <w:vAlign w:val="center"/>
          </w:tcPr>
          <w:p w:rsidR="008862BD" w:rsidRDefault="00877AD6">
            <w:pPr>
              <w:shd w:val="clear" w:color="auto" w:fill="B691F9"/>
              <w:spacing w:line="276" w:lineRule="auto"/>
              <w:ind w:left="142"/>
              <w:jc w:val="center"/>
            </w:pPr>
            <w:r>
              <w:rPr>
                <w:rFonts w:ascii="Calibri" w:eastAsia="Calibri" w:hAnsi="Calibri" w:cs="Calibri"/>
                <w:b/>
                <w:bCs/>
              </w:rPr>
              <w:t>Realistico</w:t>
            </w:r>
          </w:p>
          <w:p w:rsidR="008862BD" w:rsidRDefault="00877AD6">
            <w:pPr>
              <w:shd w:val="clear" w:color="auto" w:fill="B691F9"/>
              <w:spacing w:line="276" w:lineRule="auto"/>
              <w:ind w:left="142"/>
              <w:jc w:val="center"/>
            </w:pPr>
            <w:r>
              <w:rPr>
                <w:rFonts w:ascii="Calibri" w:eastAsia="Calibri" w:hAnsi="Calibri" w:cs="Calibri"/>
                <w:b/>
                <w:bCs/>
                <w:sz w:val="40"/>
                <w:szCs w:val="40"/>
              </w:rPr>
              <w:t>R</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8862BD" w:rsidRDefault="00877AD6">
            <w:pPr>
              <w:spacing w:line="276" w:lineRule="auto"/>
              <w:ind w:left="127"/>
            </w:pPr>
            <w:r>
              <w:rPr>
                <w:rFonts w:ascii="Calibri" w:eastAsia="Calibri" w:hAnsi="Calibri" w:cs="Calibri"/>
              </w:rPr>
              <w:t xml:space="preserve">Esprime un obiettivo che è realizzabile, ma che può avere qualche elemento di sforzo e ostacolo. </w:t>
            </w:r>
          </w:p>
        </w:tc>
      </w:tr>
      <w:tr w:rsidR="008862BD">
        <w:trPr>
          <w:trHeight w:val="930"/>
        </w:trPr>
        <w:tc>
          <w:tcPr>
            <w:tcW w:w="2582" w:type="dxa"/>
            <w:tcBorders>
              <w:top w:val="single" w:sz="6" w:space="0" w:color="000000"/>
              <w:left w:val="single" w:sz="12" w:space="0" w:color="000000"/>
              <w:bottom w:val="single" w:sz="12" w:space="0" w:color="000000"/>
              <w:right w:val="single" w:sz="6" w:space="0" w:color="000000"/>
            </w:tcBorders>
            <w:shd w:val="clear" w:color="auto" w:fill="FB61DE"/>
            <w:tcMar>
              <w:top w:w="0" w:type="dxa"/>
              <w:left w:w="0" w:type="dxa"/>
              <w:bottom w:w="0" w:type="dxa"/>
              <w:right w:w="0" w:type="dxa"/>
            </w:tcMar>
            <w:vAlign w:val="center"/>
          </w:tcPr>
          <w:p w:rsidR="008862BD" w:rsidRDefault="00877AD6">
            <w:pPr>
              <w:shd w:val="clear" w:color="auto" w:fill="FB61DE"/>
              <w:spacing w:line="276" w:lineRule="auto"/>
              <w:ind w:left="142"/>
              <w:jc w:val="center"/>
            </w:pPr>
            <w:r>
              <w:rPr>
                <w:rFonts w:ascii="Calibri" w:eastAsia="Calibri" w:hAnsi="Calibri" w:cs="Calibri"/>
                <w:b/>
                <w:bCs/>
              </w:rPr>
              <w:t>Temporizzabile</w:t>
            </w:r>
          </w:p>
          <w:p w:rsidR="008862BD" w:rsidRDefault="00877AD6">
            <w:pPr>
              <w:shd w:val="clear" w:color="auto" w:fill="FB61DE"/>
              <w:spacing w:line="276" w:lineRule="auto"/>
              <w:ind w:left="142"/>
              <w:jc w:val="center"/>
            </w:pPr>
            <w:r>
              <w:rPr>
                <w:rFonts w:ascii="Calibri" w:eastAsia="Calibri" w:hAnsi="Calibri" w:cs="Calibri"/>
                <w:b/>
                <w:bCs/>
                <w:sz w:val="40"/>
                <w:szCs w:val="40"/>
              </w:rPr>
              <w:t>T</w:t>
            </w:r>
          </w:p>
        </w:tc>
        <w:tc>
          <w:tcPr>
            <w:tcW w:w="6628" w:type="dxa"/>
            <w:tcBorders>
              <w:top w:val="single" w:sz="6" w:space="0" w:color="000000"/>
              <w:left w:val="single" w:sz="6" w:space="0" w:color="000000"/>
              <w:bottom w:val="single" w:sz="12" w:space="0" w:color="000000"/>
              <w:right w:val="single" w:sz="12" w:space="0" w:color="000000"/>
            </w:tcBorders>
            <w:tcMar>
              <w:top w:w="0" w:type="dxa"/>
              <w:left w:w="0" w:type="dxa"/>
              <w:bottom w:w="0" w:type="dxa"/>
              <w:right w:w="0" w:type="dxa"/>
            </w:tcMar>
            <w:vAlign w:val="center"/>
          </w:tcPr>
          <w:p w:rsidR="008862BD" w:rsidRDefault="00877AD6">
            <w:pPr>
              <w:spacing w:line="276" w:lineRule="auto"/>
              <w:ind w:left="127"/>
            </w:pPr>
            <w:r>
              <w:rPr>
                <w:rFonts w:ascii="Calibri" w:eastAsia="Calibri" w:hAnsi="Calibri" w:cs="Calibri"/>
              </w:rPr>
              <w:t>Specifica una data di fine o una data entro la quale verrà raggiunto l'obiettivo.</w:t>
            </w:r>
          </w:p>
        </w:tc>
      </w:tr>
    </w:tbl>
    <w:p w:rsidR="008862BD" w:rsidRDefault="00877AD6" w:rsidP="00817019">
      <w:pPr>
        <w:numPr>
          <w:ilvl w:val="0"/>
          <w:numId w:val="15"/>
        </w:numPr>
        <w:pBdr>
          <w:left w:val="nil"/>
        </w:pBdr>
        <w:spacing w:line="276" w:lineRule="auto"/>
        <w:ind w:hanging="452"/>
        <w:jc w:val="both"/>
      </w:pPr>
      <w:bookmarkStart w:id="14" w:name="_GoBack"/>
      <w:bookmarkEnd w:id="14"/>
      <w:r>
        <w:rPr>
          <w:rFonts w:ascii="Calibri" w:eastAsia="Calibri" w:hAnsi="Calibri" w:cs="Calibri"/>
          <w:b/>
          <w:bCs/>
        </w:rPr>
        <w:t xml:space="preserve">Utilizzare la </w:t>
      </w:r>
      <w:r>
        <w:rPr>
          <w:rFonts w:ascii="Calibri" w:eastAsia="Calibri" w:hAnsi="Calibri" w:cs="Calibri"/>
          <w:b/>
          <w:bCs/>
          <w:i/>
          <w:iCs/>
        </w:rPr>
        <w:t>Dispensa 5</w:t>
      </w:r>
      <w:r>
        <w:rPr>
          <w:rFonts w:ascii="Calibri" w:eastAsia="Calibri" w:hAnsi="Calibri" w:cs="Calibri"/>
          <w:b/>
          <w:bCs/>
        </w:rPr>
        <w:t xml:space="preserve"> fornita, chiedere agli studenti di impostare gli obiettivi per la formazione. Chiedete loro di scrivere 2-3 obiettivi e discutete, se soddisfano i criteri di impostazione SMART in tutti e 5 gli aspetti.</w:t>
      </w:r>
    </w:p>
    <w:p w:rsidR="008862BD" w:rsidRDefault="00877AD6" w:rsidP="00817019">
      <w:pPr>
        <w:numPr>
          <w:ilvl w:val="0"/>
          <w:numId w:val="15"/>
        </w:numPr>
        <w:pBdr>
          <w:left w:val="nil"/>
        </w:pBdr>
        <w:spacing w:line="276" w:lineRule="auto"/>
        <w:ind w:hanging="452"/>
        <w:jc w:val="both"/>
      </w:pPr>
      <w:r>
        <w:rPr>
          <w:rFonts w:ascii="Calibri" w:eastAsia="Calibri" w:hAnsi="Calibri" w:cs="Calibri"/>
          <w:b/>
          <w:bCs/>
        </w:rPr>
        <w:t>Discutere su come impostare gli obiettivi SMART durante l'a formazione Kaleidoscope.</w:t>
      </w:r>
    </w:p>
    <w:p w:rsidR="008862BD" w:rsidRDefault="00877AD6" w:rsidP="00817019">
      <w:pPr>
        <w:shd w:val="clear" w:color="auto" w:fill="FFFFFF"/>
        <w:spacing w:line="276" w:lineRule="auto"/>
        <w:jc w:val="both"/>
      </w:pPr>
      <w:r>
        <w:rPr>
          <w:rFonts w:ascii="Calibri" w:eastAsia="Calibri" w:hAnsi="Calibri" w:cs="Calibri"/>
        </w:rPr>
        <w:t> </w:t>
      </w:r>
    </w:p>
    <w:p w:rsidR="008862BD" w:rsidRDefault="00877AD6" w:rsidP="00817019">
      <w:pPr>
        <w:spacing w:line="276" w:lineRule="auto"/>
        <w:jc w:val="both"/>
      </w:pPr>
      <w:r>
        <w:rPr>
          <w:rFonts w:ascii="Calibri" w:eastAsia="Calibri" w:hAnsi="Calibri" w:cs="Calibri"/>
        </w:rPr>
        <w:t>Se annoti i tuoi obiettivi,</w:t>
      </w:r>
      <w:r>
        <w:t xml:space="preserve"> </w:t>
      </w:r>
      <w:r>
        <w:rPr>
          <w:rFonts w:ascii="Calibri" w:eastAsia="Calibri" w:hAnsi="Calibri" w:cs="Calibri"/>
        </w:rPr>
        <w:t>hai una maggiore possibilità di raggiungerli.Visualizzare gli obiettivi aiuta inoltre a fargli prendere vita. Prima che i partecipanti inizino a scrivere gli obiettivi su cui vorrebbero concentrarsi durante il</w:t>
      </w:r>
      <w:r>
        <w:t xml:space="preserve"> </w:t>
      </w:r>
      <w:r>
        <w:rPr>
          <w:rFonts w:ascii="Calibri" w:eastAsia="Calibri" w:hAnsi="Calibri" w:cs="Calibri"/>
        </w:rPr>
        <w:t>programma Kaleidoscope, chiedi loro di pensare alle seguenti domande:</w:t>
      </w:r>
    </w:p>
    <w:p w:rsidR="008862BD" w:rsidRDefault="00877AD6" w:rsidP="00817019">
      <w:pPr>
        <w:spacing w:line="276" w:lineRule="auto"/>
        <w:jc w:val="both"/>
      </w:pPr>
      <w:r>
        <w:rPr>
          <w:rFonts w:ascii="Calibri" w:eastAsia="Calibri" w:hAnsi="Calibri" w:cs="Calibri"/>
          <w:b/>
          <w:bCs/>
        </w:rPr>
        <w:t> </w:t>
      </w:r>
    </w:p>
    <w:p w:rsidR="008862BD" w:rsidRDefault="00877AD6" w:rsidP="00817019">
      <w:pPr>
        <w:numPr>
          <w:ilvl w:val="0"/>
          <w:numId w:val="16"/>
        </w:numPr>
        <w:spacing w:line="276" w:lineRule="auto"/>
        <w:ind w:left="426"/>
        <w:jc w:val="both"/>
      </w:pPr>
      <w:r>
        <w:rPr>
          <w:rFonts w:ascii="Calibri" w:eastAsia="Calibri" w:hAnsi="Calibri" w:cs="Calibri"/>
        </w:rPr>
        <w:t>Quanto tempo hai a disposizione?</w:t>
      </w:r>
    </w:p>
    <w:p w:rsidR="008862BD" w:rsidRDefault="00877AD6" w:rsidP="00817019">
      <w:pPr>
        <w:numPr>
          <w:ilvl w:val="0"/>
          <w:numId w:val="16"/>
        </w:numPr>
        <w:spacing w:line="276" w:lineRule="auto"/>
        <w:ind w:left="426"/>
        <w:jc w:val="both"/>
      </w:pPr>
      <w:r>
        <w:rPr>
          <w:rFonts w:ascii="Calibri" w:eastAsia="Calibri" w:hAnsi="Calibri" w:cs="Calibri"/>
        </w:rPr>
        <w:t>Qual è la tua energia e il tuo appetito per raggiungere questo obiettivo?</w:t>
      </w:r>
    </w:p>
    <w:p w:rsidR="008862BD" w:rsidRDefault="00877AD6" w:rsidP="00817019">
      <w:pPr>
        <w:numPr>
          <w:ilvl w:val="0"/>
          <w:numId w:val="16"/>
        </w:numPr>
        <w:spacing w:line="276" w:lineRule="auto"/>
        <w:ind w:left="426"/>
        <w:jc w:val="both"/>
      </w:pPr>
      <w:r>
        <w:rPr>
          <w:rFonts w:ascii="Calibri" w:eastAsia="Calibri" w:hAnsi="Calibri" w:cs="Calibri"/>
        </w:rPr>
        <w:t>Che livello di conoscenza richiede?</w:t>
      </w:r>
    </w:p>
    <w:p w:rsidR="008862BD" w:rsidRDefault="00877AD6" w:rsidP="00817019">
      <w:pPr>
        <w:numPr>
          <w:ilvl w:val="0"/>
          <w:numId w:val="16"/>
        </w:numPr>
        <w:spacing w:line="276" w:lineRule="auto"/>
        <w:ind w:left="426"/>
        <w:jc w:val="both"/>
      </w:pPr>
      <w:r>
        <w:rPr>
          <w:rFonts w:ascii="Calibri" w:eastAsia="Calibri" w:hAnsi="Calibri" w:cs="Calibri"/>
        </w:rPr>
        <w:t>Avrai bisogno di nuove conoscenze?</w:t>
      </w:r>
    </w:p>
    <w:p w:rsidR="008862BD" w:rsidRDefault="00877AD6" w:rsidP="00817019">
      <w:pPr>
        <w:numPr>
          <w:ilvl w:val="0"/>
          <w:numId w:val="16"/>
        </w:numPr>
        <w:spacing w:line="276" w:lineRule="auto"/>
        <w:ind w:left="426"/>
        <w:jc w:val="both"/>
      </w:pPr>
      <w:r>
        <w:rPr>
          <w:rFonts w:ascii="Calibri" w:eastAsia="Calibri" w:hAnsi="Calibri" w:cs="Calibri"/>
        </w:rPr>
        <w:t>Come riuscirai a raggiungere il tuo obiettivo?</w:t>
      </w:r>
    </w:p>
    <w:p w:rsidR="008862BD" w:rsidRDefault="00877AD6" w:rsidP="00817019">
      <w:pPr>
        <w:numPr>
          <w:ilvl w:val="0"/>
          <w:numId w:val="16"/>
        </w:numPr>
        <w:spacing w:line="276" w:lineRule="auto"/>
        <w:ind w:left="426"/>
        <w:jc w:val="both"/>
      </w:pPr>
      <w:r>
        <w:rPr>
          <w:rFonts w:ascii="Calibri" w:eastAsia="Calibri" w:hAnsi="Calibri" w:cs="Calibri"/>
        </w:rPr>
        <w:t>Puoi stimare lo sforzo richiesto in relazione al valore del risultato probabile (= valenza)?</w:t>
      </w:r>
    </w:p>
    <w:p w:rsidR="008862BD" w:rsidRDefault="00877AD6" w:rsidP="00817019">
      <w:pPr>
        <w:numPr>
          <w:ilvl w:val="0"/>
          <w:numId w:val="16"/>
        </w:numPr>
        <w:spacing w:line="276" w:lineRule="auto"/>
        <w:ind w:left="426"/>
        <w:jc w:val="both"/>
      </w:pPr>
      <w:r>
        <w:rPr>
          <w:rFonts w:ascii="Calibri" w:eastAsia="Calibri" w:hAnsi="Calibri" w:cs="Calibri"/>
        </w:rPr>
        <w:t>È un obiettivo molto ampio che deve essere suddiviso in sotto-obiettivi?</w:t>
      </w:r>
    </w:p>
    <w:p w:rsidR="008862BD" w:rsidRDefault="00877AD6" w:rsidP="00817019">
      <w:pPr>
        <w:numPr>
          <w:ilvl w:val="0"/>
          <w:numId w:val="16"/>
        </w:numPr>
        <w:spacing w:line="276" w:lineRule="auto"/>
        <w:ind w:left="426"/>
        <w:jc w:val="both"/>
      </w:pPr>
      <w:r>
        <w:rPr>
          <w:rFonts w:ascii="Calibri" w:eastAsia="Calibri" w:hAnsi="Calibri" w:cs="Calibri"/>
        </w:rPr>
        <w:t>Qual è la scala temporale?</w:t>
      </w:r>
    </w:p>
    <w:p w:rsidR="008862BD" w:rsidRDefault="00877AD6" w:rsidP="00817019">
      <w:pPr>
        <w:numPr>
          <w:ilvl w:val="0"/>
          <w:numId w:val="16"/>
        </w:numPr>
        <w:spacing w:line="276" w:lineRule="auto"/>
        <w:ind w:left="426"/>
        <w:jc w:val="both"/>
      </w:pPr>
      <w:r>
        <w:rPr>
          <w:rFonts w:ascii="Calibri" w:eastAsia="Calibri" w:hAnsi="Calibri" w:cs="Calibri"/>
        </w:rPr>
        <w:t>Ci sono delle vittorie veloci?</w:t>
      </w:r>
    </w:p>
    <w:p w:rsidR="008862BD" w:rsidRDefault="00877AD6" w:rsidP="00817019">
      <w:pPr>
        <w:numPr>
          <w:ilvl w:val="0"/>
          <w:numId w:val="16"/>
        </w:numPr>
        <w:spacing w:line="276" w:lineRule="auto"/>
        <w:ind w:left="426"/>
        <w:jc w:val="both"/>
      </w:pPr>
      <w:r>
        <w:rPr>
          <w:rFonts w:ascii="Calibri" w:eastAsia="Calibri" w:hAnsi="Calibri" w:cs="Calibri"/>
        </w:rPr>
        <w:t>Hai bisogno di ottenere supporto per raggiungere i tuoi obiettivi? Da chi - da colleghi, dal tuo partner, dal personale? Come lo otterrai? Puoi organizzare gli obiettivi per durata: a breve termine, a medio termine e a lungo termine?</w:t>
      </w:r>
    </w:p>
    <w:p w:rsidR="008862BD" w:rsidRDefault="00877AD6" w:rsidP="00817019">
      <w:pPr>
        <w:numPr>
          <w:ilvl w:val="0"/>
          <w:numId w:val="16"/>
        </w:numPr>
        <w:spacing w:line="276" w:lineRule="auto"/>
        <w:ind w:left="426"/>
        <w:jc w:val="both"/>
      </w:pPr>
      <w:r>
        <w:rPr>
          <w:rFonts w:ascii="Calibri" w:eastAsia="Calibri" w:hAnsi="Calibri" w:cs="Calibri"/>
        </w:rPr>
        <w:t>Conosci altre persone che hanno raggiunto obiettivi come questo? Puoi imparare da loro e modellare il tuo comportamento in base al loro successo?</w:t>
      </w:r>
    </w:p>
    <w:p w:rsidR="008862BD" w:rsidRDefault="00877AD6" w:rsidP="00817019">
      <w:pPr>
        <w:numPr>
          <w:ilvl w:val="0"/>
          <w:numId w:val="16"/>
        </w:numPr>
        <w:spacing w:line="276" w:lineRule="auto"/>
        <w:ind w:left="426"/>
        <w:jc w:val="both"/>
      </w:pPr>
      <w:r>
        <w:rPr>
          <w:rFonts w:ascii="Calibri" w:eastAsia="Calibri" w:hAnsi="Calibri" w:cs="Calibri"/>
        </w:rPr>
        <w:t>Sei in grado di scrivere i tuoi obiettivi utilizzando il formato SMART?</w:t>
      </w:r>
    </w:p>
    <w:p w:rsidR="008862BD" w:rsidRDefault="00877AD6" w:rsidP="00817019">
      <w:pPr>
        <w:spacing w:line="276" w:lineRule="auto"/>
        <w:jc w:val="both"/>
      </w:pPr>
      <w:r>
        <w:rPr>
          <w:rFonts w:ascii="Calibri" w:eastAsia="Calibri" w:hAnsi="Calibri" w:cs="Calibri"/>
          <w:b/>
          <w:bCs/>
        </w:rPr>
        <w:t> </w:t>
      </w:r>
    </w:p>
    <w:p w:rsidR="008862BD" w:rsidRDefault="00877AD6">
      <w:r>
        <w:br w:type="page"/>
      </w:r>
    </w:p>
    <w:p w:rsidR="008862BD" w:rsidRDefault="00877AD6">
      <w:pPr>
        <w:pStyle w:val="Heading3"/>
        <w:keepLines/>
        <w:spacing w:before="40" w:after="240"/>
        <w:ind w:left="426"/>
      </w:pPr>
      <w:r>
        <w:rPr>
          <w:rFonts w:ascii="Calibri Light" w:eastAsia="Calibri Light" w:hAnsi="Calibri Light" w:cs="Calibri Light"/>
          <w:b w:val="0"/>
          <w:bCs w:val="0"/>
          <w:i/>
          <w:iCs/>
          <w:sz w:val="24"/>
          <w:szCs w:val="24"/>
        </w:rPr>
        <w:t>3.8</w:t>
      </w:r>
      <w:r>
        <w:rPr>
          <w:b w:val="0"/>
          <w:bCs w:val="0"/>
        </w:rPr>
        <w:t xml:space="preserve"> </w:t>
      </w:r>
      <w:bookmarkStart w:id="15" w:name="_Toc519494569"/>
      <w:r>
        <w:rPr>
          <w:rFonts w:ascii="Calibri Light" w:eastAsia="Calibri Light" w:hAnsi="Calibri Light" w:cs="Calibri Light"/>
          <w:b w:val="0"/>
          <w:bCs w:val="0"/>
          <w:i/>
          <w:iCs/>
          <w:sz w:val="24"/>
          <w:szCs w:val="24"/>
        </w:rPr>
        <w:t>Riepilogo e valutazione della sessione</w:t>
      </w:r>
      <w:bookmarkEnd w:id="15"/>
    </w:p>
    <w:tbl>
      <w:tblPr>
        <w:tblW w:w="0" w:type="auto"/>
        <w:tblInd w:w="123" w:type="dxa"/>
        <w:tblCellMar>
          <w:left w:w="0" w:type="dxa"/>
          <w:right w:w="0" w:type="dxa"/>
        </w:tblCellMar>
        <w:tblLook w:val="04A0" w:firstRow="1" w:lastRow="0" w:firstColumn="1" w:lastColumn="0" w:noHBand="0" w:noVBand="1"/>
      </w:tblPr>
      <w:tblGrid>
        <w:gridCol w:w="2093"/>
        <w:gridCol w:w="7654"/>
      </w:tblGrid>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Durata:</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10 minuti</w:t>
            </w:r>
          </w:p>
        </w:tc>
      </w:tr>
      <w:tr w:rsidR="008862BD">
        <w:tc>
          <w:tcPr>
            <w:tcW w:w="20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r>
              <w:rPr>
                <w:rFonts w:ascii="Calibri" w:eastAsia="Calibri" w:hAnsi="Calibri" w:cs="Calibri"/>
              </w:rPr>
              <w:t>Materiale necessario:</w:t>
            </w:r>
          </w:p>
        </w:tc>
        <w:tc>
          <w:tcPr>
            <w:tcW w:w="76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BD" w:rsidRDefault="00877AD6">
            <w:pPr>
              <w:spacing w:line="276" w:lineRule="auto"/>
            </w:pPr>
            <w:r>
              <w:rPr>
                <w:rFonts w:ascii="Calibri" w:eastAsia="Calibri" w:hAnsi="Calibri" w:cs="Calibri"/>
              </w:rPr>
              <w:t>Dispensa 6 - Modulo di valutazione della sessione</w:t>
            </w:r>
          </w:p>
        </w:tc>
      </w:tr>
    </w:tbl>
    <w:p w:rsidR="008862BD" w:rsidRDefault="00877AD6">
      <w:pPr>
        <w:spacing w:line="276" w:lineRule="auto"/>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rPr>
        <w:t>Accertati di</w:t>
      </w:r>
      <w:r>
        <w:t xml:space="preserve"> </w:t>
      </w:r>
      <w:r w:rsidR="00D5435F">
        <w:rPr>
          <w:rFonts w:ascii="Calibri" w:eastAsia="Calibri" w:hAnsi="Calibri" w:cs="Calibri"/>
        </w:rPr>
        <w:t>cosa abbia</w:t>
      </w:r>
      <w:r>
        <w:rPr>
          <w:rFonts w:ascii="Calibri" w:eastAsia="Calibri" w:hAnsi="Calibri" w:cs="Calibri"/>
        </w:rPr>
        <w:t>no imparato le persone nella sessione.</w:t>
      </w:r>
      <w:r w:rsidR="00D5435F">
        <w:rPr>
          <w:rFonts w:ascii="Calibri" w:eastAsia="Calibri" w:hAnsi="Calibri" w:cs="Calibri"/>
        </w:rPr>
        <w:t xml:space="preserve"> </w:t>
      </w:r>
      <w:r>
        <w:rPr>
          <w:rFonts w:ascii="Calibri" w:eastAsia="Calibri" w:hAnsi="Calibri" w:cs="Calibri"/>
        </w:rPr>
        <w:t xml:space="preserve">Che cosa hanno imparato su se stessi e sui loro problemi? Hanno imparato qualcosa dagli altri? Quali sono state le domande più utili? Che impatto hanno avuto? Ciò aiuta i partecipanti ad avere il tempo di riflettere sugli esiti della sessione prima di completare i moduli di valutazione. Questo passaggio si svolgerà alla fine di ogni sessione. I moduli di valutazione dovrebbero essere completati alla fine di ogni sessione (vedere Pacchetto di valutazione). </w:t>
      </w:r>
    </w:p>
    <w:p w:rsidR="008862BD" w:rsidRDefault="00877AD6" w:rsidP="00817019">
      <w:pPr>
        <w:spacing w:line="276" w:lineRule="auto"/>
        <w:jc w:val="both"/>
      </w:pPr>
      <w:r>
        <w:rPr>
          <w:rFonts w:ascii="Calibri" w:eastAsia="Calibri" w:hAnsi="Calibri" w:cs="Calibri"/>
          <w:b/>
          <w:bCs/>
        </w:rPr>
        <w:t> </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Chiedi agli studenti di riassumere le loro azioni e commentare qualsiasi apprendimento per la sessione.</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Spiega qualsiasi disposizione per incoraggiare i membri del gruppo a tenersi reciprocamente in considerazione.  Potresti decidere di assegnare ad ogni studente un "controllore", scegliendo la persona alla loro sinistra nel tavolo. Questa persona dovrà prestargli attenzione, chiedere informazioni sui progressi e in genere controllare in modo informale il loro successo tra una riunione e l'altra. Questo può anche aiutare a costruire relazioni più forti all'interno del gruppo.</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Indirizza i partecipanti alla piattaforma Kaleidoscope per ulteriori opportunità di apprendimento. Dai loro i compiti da completare entro il prossimo incontro.</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 xml:space="preserve">Assicurati che tutti abbiano la data della prossima riunione nel loro diario e abbiano informazioni sulla sede. </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Conferma qualsiasi azione tu debba svolgere come facilitatore, ad esempio inviare via email le regole di base concordate.</w:t>
      </w:r>
    </w:p>
    <w:p w:rsidR="008862BD" w:rsidRDefault="00877AD6" w:rsidP="00817019">
      <w:pPr>
        <w:numPr>
          <w:ilvl w:val="0"/>
          <w:numId w:val="17"/>
        </w:numPr>
        <w:pBdr>
          <w:left w:val="nil"/>
        </w:pBdr>
        <w:spacing w:line="276" w:lineRule="auto"/>
        <w:ind w:left="567" w:hanging="375"/>
        <w:jc w:val="both"/>
      </w:pPr>
      <w:r>
        <w:rPr>
          <w:rFonts w:ascii="Calibri" w:eastAsia="Calibri" w:hAnsi="Calibri" w:cs="Calibri"/>
          <w:b/>
          <w:bCs/>
        </w:rPr>
        <w:t>Chiudi la sessione chiedendo alle persone di completare il modulo di valutazione pertinente.</w:t>
      </w:r>
    </w:p>
    <w:p w:rsidR="008862BD" w:rsidRDefault="00877AD6" w:rsidP="00817019">
      <w:pPr>
        <w:spacing w:line="276" w:lineRule="auto"/>
        <w:jc w:val="both"/>
      </w:pPr>
      <w:r>
        <w:rPr>
          <w:rFonts w:ascii="Calibri" w:eastAsia="Calibri" w:hAnsi="Calibri" w:cs="Calibri"/>
          <w:b/>
          <w:bCs/>
        </w:rPr>
        <w:t> </w:t>
      </w:r>
    </w:p>
    <w:p w:rsidR="008862BD" w:rsidRDefault="00877AD6">
      <w:r>
        <w:br w:type="page"/>
      </w:r>
    </w:p>
    <w:p w:rsidR="008862BD" w:rsidRDefault="00877AD6">
      <w:pPr>
        <w:pStyle w:val="Heading2"/>
        <w:keepLines/>
        <w:spacing w:before="40" w:after="240"/>
        <w:ind w:left="426"/>
      </w:pPr>
      <w:r>
        <w:rPr>
          <w:rFonts w:ascii="Calibri Light" w:eastAsia="Calibri Light" w:hAnsi="Calibri Light" w:cs="Calibri Light"/>
          <w:sz w:val="32"/>
          <w:szCs w:val="32"/>
        </w:rPr>
        <w:t>4.</w:t>
      </w:r>
      <w:r>
        <w:t xml:space="preserve"> </w:t>
      </w:r>
      <w:bookmarkStart w:id="16" w:name="_Hlk514404750"/>
      <w:bookmarkStart w:id="17" w:name="_Toc519494570"/>
      <w:bookmarkEnd w:id="16"/>
      <w:r>
        <w:rPr>
          <w:rFonts w:ascii="Calibri Light" w:eastAsia="Calibri Light" w:hAnsi="Calibri Light" w:cs="Calibri Light"/>
          <w:sz w:val="32"/>
          <w:szCs w:val="32"/>
        </w:rPr>
        <w:t>Ulteriori informazioni</w:t>
      </w:r>
      <w:bookmarkEnd w:id="17"/>
    </w:p>
    <w:p w:rsidR="008862BD" w:rsidRDefault="00877AD6">
      <w:pPr>
        <w:spacing w:line="276" w:lineRule="auto"/>
      </w:pPr>
      <w:r>
        <w:rPr>
          <w:rFonts w:ascii="Calibri" w:eastAsia="Calibri" w:hAnsi="Calibri" w:cs="Calibri"/>
        </w:rPr>
        <w:t>Mappe mentali:</w:t>
      </w:r>
    </w:p>
    <w:p w:rsidR="008862BD" w:rsidRDefault="00D46162">
      <w:pPr>
        <w:numPr>
          <w:ilvl w:val="0"/>
          <w:numId w:val="18"/>
        </w:numPr>
        <w:spacing w:line="276" w:lineRule="auto"/>
        <w:ind w:left="426"/>
      </w:pPr>
      <w:hyperlink r:id="rId10" w:history="1">
        <w:r w:rsidR="00877AD6">
          <w:rPr>
            <w:rFonts w:ascii="Calibri" w:eastAsia="Calibri" w:hAnsi="Calibri" w:cs="Calibri"/>
            <w:color w:val="0563C1"/>
            <w:u w:val="single"/>
          </w:rPr>
          <w:t>http://www.mindmapping.com/</w:t>
        </w:r>
      </w:hyperlink>
      <w:r w:rsidR="00877AD6">
        <w:t xml:space="preserve"> </w:t>
      </w:r>
    </w:p>
    <w:p w:rsidR="008862BD" w:rsidRDefault="00877AD6">
      <w:pPr>
        <w:numPr>
          <w:ilvl w:val="0"/>
          <w:numId w:val="19"/>
        </w:numPr>
        <w:spacing w:line="276" w:lineRule="auto"/>
        <w:ind w:left="426"/>
      </w:pPr>
      <w:r>
        <w:rPr>
          <w:rFonts w:ascii="Calibri" w:eastAsia="Calibri" w:hAnsi="Calibri" w:cs="Calibri"/>
        </w:rPr>
        <w:t xml:space="preserve">Strumento di mappatura mentale online </w:t>
      </w:r>
    </w:p>
    <w:p w:rsidR="008862BD" w:rsidRDefault="00877AD6">
      <w:pPr>
        <w:spacing w:line="276" w:lineRule="auto"/>
        <w:ind w:left="851"/>
      </w:pPr>
      <w:r>
        <w:rPr>
          <w:rFonts w:ascii="Calibri" w:eastAsia="Calibri" w:hAnsi="Calibri" w:cs="Calibri"/>
        </w:rPr>
        <w:t>-</w:t>
      </w:r>
      <w:r>
        <w:t xml:space="preserve"> </w:t>
      </w:r>
      <w:hyperlink r:id="rId11" w:history="1">
        <w:r>
          <w:rPr>
            <w:rFonts w:ascii="Calibri" w:eastAsia="Calibri" w:hAnsi="Calibri" w:cs="Calibri"/>
            <w:color w:val="0563C1"/>
            <w:u w:val="single"/>
          </w:rPr>
          <w:t>https://www.mindmup.com/</w:t>
        </w:r>
      </w:hyperlink>
    </w:p>
    <w:p w:rsidR="008862BD" w:rsidRDefault="00877AD6">
      <w:pPr>
        <w:spacing w:line="276" w:lineRule="auto"/>
      </w:pPr>
      <w:r>
        <w:rPr>
          <w:rFonts w:ascii="Calibri" w:eastAsia="Calibri" w:hAnsi="Calibri" w:cs="Calibri"/>
          <w:b/>
          <w:bCs/>
        </w:rPr>
        <w:t> </w:t>
      </w:r>
    </w:p>
    <w:p w:rsidR="008862BD" w:rsidRDefault="00877AD6">
      <w:pPr>
        <w:spacing w:line="276" w:lineRule="auto"/>
      </w:pPr>
      <w:r>
        <w:rPr>
          <w:rFonts w:ascii="Calibri" w:eastAsia="Calibri" w:hAnsi="Calibri" w:cs="Calibri"/>
        </w:rPr>
        <w:t>Obiettivi SMART:</w:t>
      </w:r>
    </w:p>
    <w:p w:rsidR="008862BD" w:rsidRDefault="00D46162">
      <w:pPr>
        <w:numPr>
          <w:ilvl w:val="0"/>
          <w:numId w:val="20"/>
        </w:numPr>
        <w:spacing w:line="276" w:lineRule="auto"/>
        <w:ind w:left="426"/>
      </w:pPr>
      <w:hyperlink r:id="rId12" w:history="1">
        <w:r w:rsidR="00877AD6">
          <w:rPr>
            <w:rFonts w:ascii="Calibri" w:eastAsia="Calibri" w:hAnsi="Calibri" w:cs="Calibri"/>
            <w:color w:val="0563C1"/>
            <w:u w:val="single"/>
          </w:rPr>
          <w:t>https://www.yourcoach.be/en/coaching-tools/smart-goal-setting.php</w:t>
        </w:r>
      </w:hyperlink>
      <w:r w:rsidR="00877AD6">
        <w:t xml:space="preserve"> </w:t>
      </w:r>
    </w:p>
    <w:p w:rsidR="008862BD" w:rsidRDefault="00877AD6">
      <w:pPr>
        <w:numPr>
          <w:ilvl w:val="0"/>
          <w:numId w:val="20"/>
        </w:numPr>
        <w:spacing w:line="276" w:lineRule="auto"/>
        <w:ind w:left="426"/>
      </w:pPr>
      <w:r>
        <w:rPr>
          <w:rFonts w:ascii="Calibri" w:eastAsia="Calibri" w:hAnsi="Calibri" w:cs="Calibri"/>
        </w:rPr>
        <w:t>Ottieni di più impostando gli obiettivi SMART</w:t>
      </w:r>
    </w:p>
    <w:p w:rsidR="008862BD" w:rsidRDefault="00877AD6">
      <w:pPr>
        <w:spacing w:line="276" w:lineRule="auto"/>
        <w:ind w:left="851"/>
      </w:pPr>
      <w:r>
        <w:rPr>
          <w:rFonts w:ascii="Calibri" w:eastAsia="Calibri" w:hAnsi="Calibri" w:cs="Calibri"/>
        </w:rPr>
        <w:t>-</w:t>
      </w:r>
      <w:r>
        <w:t xml:space="preserve"> </w:t>
      </w:r>
      <w:hyperlink r:id="rId13" w:history="1">
        <w:r>
          <w:rPr>
            <w:rFonts w:ascii="Calibri" w:eastAsia="Calibri" w:hAnsi="Calibri" w:cs="Calibri"/>
            <w:color w:val="0563C1"/>
            <w:u w:val="single"/>
          </w:rPr>
          <w:t>https://www.youtube.com/watch?v=yA53yhiOe04</w:t>
        </w:r>
      </w:hyperlink>
      <w:r>
        <w:t xml:space="preserve"> </w:t>
      </w:r>
    </w:p>
    <w:p w:rsidR="008862BD" w:rsidRDefault="00877AD6">
      <w:pPr>
        <w:numPr>
          <w:ilvl w:val="0"/>
          <w:numId w:val="21"/>
        </w:numPr>
        <w:spacing w:line="276" w:lineRule="auto"/>
        <w:ind w:left="426"/>
      </w:pPr>
      <w:r>
        <w:rPr>
          <w:rFonts w:ascii="Calibri" w:eastAsia="Calibri" w:hAnsi="Calibri" w:cs="Calibri"/>
        </w:rPr>
        <w:t>Obiettivi SMART:</w:t>
      </w:r>
    </w:p>
    <w:p w:rsidR="008862BD" w:rsidRDefault="00877AD6">
      <w:pPr>
        <w:spacing w:line="276" w:lineRule="auto"/>
        <w:ind w:left="851"/>
      </w:pPr>
      <w:r>
        <w:rPr>
          <w:rFonts w:ascii="Calibri" w:eastAsia="Calibri" w:hAnsi="Calibri" w:cs="Calibri"/>
        </w:rPr>
        <w:t>-</w:t>
      </w:r>
      <w:r>
        <w:t xml:space="preserve"> </w:t>
      </w:r>
      <w:hyperlink r:id="rId14" w:history="1">
        <w:r>
          <w:rPr>
            <w:rFonts w:ascii="Calibri" w:eastAsia="Calibri" w:hAnsi="Calibri" w:cs="Calibri"/>
            <w:color w:val="0563C1"/>
            <w:u w:val="single"/>
          </w:rPr>
          <w:t>https://www.youtube.com/watch?v=1-SvuFIQjK8</w:t>
        </w:r>
      </w:hyperlink>
      <w:r>
        <w:t xml:space="preserve"> </w:t>
      </w:r>
    </w:p>
    <w:p w:rsidR="008862BD" w:rsidRDefault="00877AD6">
      <w:pPr>
        <w:numPr>
          <w:ilvl w:val="0"/>
          <w:numId w:val="22"/>
        </w:numPr>
        <w:spacing w:line="276" w:lineRule="auto"/>
        <w:ind w:left="426"/>
      </w:pPr>
      <w:r>
        <w:rPr>
          <w:rFonts w:ascii="Calibri" w:eastAsia="Calibri" w:hAnsi="Calibri" w:cs="Calibri"/>
        </w:rPr>
        <w:t>6 segreti per l'impostazione degli obiettivi creativi</w:t>
      </w:r>
    </w:p>
    <w:p w:rsidR="008862BD" w:rsidRDefault="00877AD6">
      <w:pPr>
        <w:spacing w:line="276" w:lineRule="auto"/>
        <w:ind w:left="851"/>
      </w:pPr>
      <w:r>
        <w:rPr>
          <w:rFonts w:ascii="Calibri" w:eastAsia="Calibri" w:hAnsi="Calibri" w:cs="Calibri"/>
        </w:rPr>
        <w:t>-</w:t>
      </w:r>
      <w:r>
        <w:t xml:space="preserve"> </w:t>
      </w:r>
      <w:hyperlink r:id="rId15" w:history="1">
        <w:r>
          <w:rPr>
            <w:rFonts w:ascii="Calibri" w:eastAsia="Calibri" w:hAnsi="Calibri" w:cs="Calibri"/>
            <w:color w:val="0563C1"/>
            <w:u w:val="single"/>
          </w:rPr>
          <w:t>https://www.youtube.com/watch?v=eeGAUADKWnI</w:t>
        </w:r>
      </w:hyperlink>
    </w:p>
    <w:p w:rsidR="008862BD" w:rsidRDefault="00877AD6">
      <w:pPr>
        <w:numPr>
          <w:ilvl w:val="0"/>
          <w:numId w:val="23"/>
        </w:numPr>
        <w:spacing w:line="276" w:lineRule="auto"/>
        <w:ind w:left="426"/>
      </w:pPr>
      <w:r>
        <w:rPr>
          <w:rFonts w:ascii="Calibri" w:eastAsia="Calibri" w:hAnsi="Calibri" w:cs="Calibri"/>
        </w:rPr>
        <w:t>Se vuoi raggiungere i tuoi obiettivi, non concentrarti su di essi</w:t>
      </w:r>
    </w:p>
    <w:p w:rsidR="008862BD" w:rsidRDefault="00877AD6">
      <w:pPr>
        <w:spacing w:line="276" w:lineRule="auto"/>
        <w:ind w:left="851"/>
      </w:pPr>
      <w:r>
        <w:rPr>
          <w:rFonts w:ascii="Calibri" w:eastAsia="Calibri" w:hAnsi="Calibri" w:cs="Calibri"/>
        </w:rPr>
        <w:t>-</w:t>
      </w:r>
      <w:r>
        <w:t xml:space="preserve"> </w:t>
      </w:r>
      <w:hyperlink r:id="rId16" w:history="1">
        <w:r>
          <w:rPr>
            <w:rFonts w:ascii="Calibri" w:eastAsia="Calibri" w:hAnsi="Calibri" w:cs="Calibri"/>
            <w:color w:val="0563C1"/>
            <w:u w:val="single"/>
          </w:rPr>
          <w:t>https://www.youtube.com/watch?v=V2PP3p4_4R8</w:t>
        </w:r>
      </w:hyperlink>
      <w:r>
        <w:t xml:space="preserve"> </w:t>
      </w:r>
    </w:p>
    <w:p w:rsidR="008862BD" w:rsidRDefault="00877AD6">
      <w:pPr>
        <w:spacing w:line="276" w:lineRule="auto"/>
      </w:pPr>
      <w:r>
        <w:rPr>
          <w:rFonts w:ascii="Calibri" w:eastAsia="Calibri" w:hAnsi="Calibri" w:cs="Calibri"/>
        </w:rPr>
        <w:t> </w:t>
      </w:r>
    </w:p>
    <w:p w:rsidR="008862BD" w:rsidRDefault="00877AD6">
      <w:pPr>
        <w:spacing w:line="276" w:lineRule="auto"/>
      </w:pPr>
      <w:r>
        <w:rPr>
          <w:rFonts w:ascii="Calibri" w:eastAsia="Calibri" w:hAnsi="Calibri" w:cs="Calibri"/>
        </w:rPr>
        <w:t>Highbrow:</w:t>
      </w:r>
    </w:p>
    <w:p w:rsidR="008862BD" w:rsidRDefault="00877AD6" w:rsidP="00817019">
      <w:pPr>
        <w:numPr>
          <w:ilvl w:val="0"/>
          <w:numId w:val="24"/>
        </w:numPr>
        <w:spacing w:line="276" w:lineRule="auto"/>
        <w:ind w:left="426"/>
        <w:jc w:val="both"/>
      </w:pPr>
      <w:r>
        <w:rPr>
          <w:rFonts w:ascii="Calibri" w:eastAsia="Calibri" w:hAnsi="Calibri" w:cs="Calibri"/>
        </w:rPr>
        <w:t>Highbrow è un servizio di sottoscrizione e-mail con cui riceverai corsi di piccole dimensioni direttamente nella tua casella di posta ogni mattina. Tutti i corsi durano 10 giorni e sono suddivisi in lezioni da 5 minuti per poterli leggere con il tuo caffè mattutino. L'iscrizione è gratuita!</w:t>
      </w:r>
    </w:p>
    <w:p w:rsidR="008862BD" w:rsidRDefault="00D46162">
      <w:pPr>
        <w:numPr>
          <w:ilvl w:val="0"/>
          <w:numId w:val="24"/>
        </w:numPr>
        <w:spacing w:line="276" w:lineRule="auto"/>
        <w:ind w:left="426"/>
      </w:pPr>
      <w:hyperlink r:id="rId17" w:history="1">
        <w:r w:rsidR="00877AD6">
          <w:rPr>
            <w:rFonts w:ascii="Calibri" w:eastAsia="Calibri" w:hAnsi="Calibri" w:cs="Calibri"/>
            <w:color w:val="0563C1"/>
            <w:u w:val="single"/>
          </w:rPr>
          <w:t>https://gohighbrow.com/</w:t>
        </w:r>
      </w:hyperlink>
      <w:r w:rsidR="00877AD6">
        <w:t xml:space="preserve"> </w:t>
      </w:r>
    </w:p>
    <w:p w:rsidR="008862BD" w:rsidRDefault="00877AD6">
      <w:pPr>
        <w:spacing w:line="276" w:lineRule="auto"/>
      </w:pPr>
      <w:r>
        <w:rPr>
          <w:rFonts w:ascii="Calibri" w:eastAsia="Calibri" w:hAnsi="Calibri" w:cs="Calibri"/>
          <w:b/>
          <w:bCs/>
        </w:rPr>
        <w:t> </w:t>
      </w:r>
    </w:p>
    <w:p w:rsidR="008862BD" w:rsidRDefault="00877AD6" w:rsidP="00817019">
      <w:pPr>
        <w:spacing w:line="276" w:lineRule="auto"/>
        <w:jc w:val="both"/>
      </w:pPr>
      <w:r>
        <w:rPr>
          <w:rFonts w:ascii="Calibri" w:eastAsia="Calibri" w:hAnsi="Calibri" w:cs="Calibri"/>
        </w:rPr>
        <w:t>Creatività nel mondo degli affari - una preparazione per l'Unità 3, che si concentra completamente sulla tua creatività aziendale</w:t>
      </w:r>
    </w:p>
    <w:p w:rsidR="008862BD" w:rsidRDefault="00877AD6">
      <w:pPr>
        <w:numPr>
          <w:ilvl w:val="0"/>
          <w:numId w:val="25"/>
        </w:numPr>
        <w:spacing w:line="276" w:lineRule="auto"/>
        <w:ind w:left="426"/>
      </w:pPr>
      <w:r>
        <w:rPr>
          <w:rFonts w:ascii="Calibri" w:eastAsia="Calibri" w:hAnsi="Calibri" w:cs="Calibri"/>
        </w:rPr>
        <w:t xml:space="preserve">Cosa sta cercando di dirti la creatività </w:t>
      </w:r>
    </w:p>
    <w:p w:rsidR="008862BD" w:rsidRDefault="00877AD6">
      <w:pPr>
        <w:spacing w:line="276" w:lineRule="auto"/>
        <w:ind w:left="851"/>
      </w:pPr>
      <w:r>
        <w:rPr>
          <w:rFonts w:ascii="Calibri" w:eastAsia="Calibri" w:hAnsi="Calibri" w:cs="Calibri"/>
        </w:rPr>
        <w:t>-</w:t>
      </w:r>
      <w:r>
        <w:t xml:space="preserve"> </w:t>
      </w:r>
      <w:hyperlink r:id="rId18" w:history="1">
        <w:r>
          <w:rPr>
            <w:rFonts w:ascii="Calibri" w:eastAsia="Calibri" w:hAnsi="Calibri" w:cs="Calibri"/>
            <w:color w:val="0563C1"/>
            <w:u w:val="single"/>
          </w:rPr>
          <w:t>https://www.youtube.com/watch?v=eMOqIJ9V_K4</w:t>
        </w:r>
      </w:hyperlink>
      <w:r>
        <w:t xml:space="preserve"> </w:t>
      </w:r>
    </w:p>
    <w:p w:rsidR="008862BD" w:rsidRDefault="00877AD6">
      <w:pPr>
        <w:numPr>
          <w:ilvl w:val="0"/>
          <w:numId w:val="26"/>
        </w:numPr>
        <w:spacing w:line="276" w:lineRule="auto"/>
        <w:ind w:left="426"/>
      </w:pPr>
      <w:r>
        <w:rPr>
          <w:rFonts w:ascii="Calibri" w:eastAsia="Calibri" w:hAnsi="Calibri" w:cs="Calibri"/>
        </w:rPr>
        <w:t>Un corso accelerato di creatività</w:t>
      </w:r>
    </w:p>
    <w:p w:rsidR="008862BD" w:rsidRDefault="00877AD6">
      <w:pPr>
        <w:spacing w:line="276" w:lineRule="auto"/>
        <w:ind w:left="851"/>
      </w:pPr>
      <w:r>
        <w:rPr>
          <w:rFonts w:ascii="Calibri" w:eastAsia="Calibri" w:hAnsi="Calibri" w:cs="Calibri"/>
        </w:rPr>
        <w:t>-</w:t>
      </w:r>
      <w:r>
        <w:t xml:space="preserve"> </w:t>
      </w:r>
      <w:hyperlink r:id="rId19" w:history="1">
        <w:r>
          <w:rPr>
            <w:rFonts w:ascii="Calibri" w:eastAsia="Calibri" w:hAnsi="Calibri" w:cs="Calibri"/>
            <w:color w:val="0563C1"/>
            <w:u w:val="single"/>
          </w:rPr>
          <w:t>https://www.youtube.com/watch?v=gyM6rx69iqg</w:t>
        </w:r>
      </w:hyperlink>
    </w:p>
    <w:p w:rsidR="008862BD" w:rsidRDefault="00877AD6">
      <w:pPr>
        <w:numPr>
          <w:ilvl w:val="0"/>
          <w:numId w:val="27"/>
        </w:numPr>
        <w:spacing w:line="276" w:lineRule="auto"/>
        <w:ind w:left="426"/>
      </w:pPr>
      <w:r>
        <w:rPr>
          <w:rFonts w:ascii="Calibri" w:eastAsia="Calibri" w:hAnsi="Calibri" w:cs="Calibri"/>
        </w:rPr>
        <w:t>La scienza di migliorare la creatività del tuo cervello</w:t>
      </w:r>
    </w:p>
    <w:p w:rsidR="008862BD" w:rsidRDefault="00877AD6">
      <w:pPr>
        <w:spacing w:line="276" w:lineRule="auto"/>
        <w:ind w:left="851"/>
      </w:pPr>
      <w:r>
        <w:rPr>
          <w:rFonts w:ascii="Calibri" w:eastAsia="Calibri" w:hAnsi="Calibri" w:cs="Calibri"/>
        </w:rPr>
        <w:t>-</w:t>
      </w:r>
      <w:r>
        <w:t xml:space="preserve"> </w:t>
      </w:r>
      <w:hyperlink r:id="rId20" w:history="1">
        <w:r>
          <w:rPr>
            <w:rFonts w:ascii="Calibri" w:eastAsia="Calibri" w:hAnsi="Calibri" w:cs="Calibri"/>
            <w:color w:val="0563C1"/>
            <w:u w:val="single"/>
          </w:rPr>
          <w:t>https://www.youtube.com/watch?v=y44GBM99JOA</w:t>
        </w:r>
      </w:hyperlink>
    </w:p>
    <w:p w:rsidR="008862BD" w:rsidRDefault="00877AD6">
      <w:r>
        <w:rPr>
          <w:rFonts w:ascii="Calibri" w:eastAsia="Calibri" w:hAnsi="Calibri" w:cs="Calibri"/>
        </w:rPr>
        <w:t> </w:t>
      </w:r>
    </w:p>
    <w:p w:rsidR="008862BD" w:rsidRDefault="00877AD6">
      <w:r>
        <w:rPr>
          <w:rFonts w:ascii="Calibri" w:eastAsia="Calibri" w:hAnsi="Calibri" w:cs="Calibri"/>
        </w:rPr>
        <w:t> </w:t>
      </w:r>
    </w:p>
    <w:p w:rsidR="008862BD" w:rsidRDefault="00877AD6">
      <w:r>
        <w:rPr>
          <w:rFonts w:ascii="Calibri" w:eastAsia="Calibri" w:hAnsi="Calibri" w:cs="Calibri"/>
        </w:rPr>
        <w:t> </w:t>
      </w:r>
    </w:p>
    <w:p w:rsidR="008862BD" w:rsidRDefault="008862BD"/>
    <w:p w:rsidR="008862BD" w:rsidRDefault="00877AD6">
      <w:pPr>
        <w:pStyle w:val="Heading1"/>
        <w:keepLines/>
        <w:spacing w:before="360" w:after="240"/>
      </w:pPr>
      <w:bookmarkStart w:id="18" w:name="_Toc519494571"/>
      <w:r>
        <w:rPr>
          <w:rFonts w:ascii="Calibri Light" w:eastAsia="Calibri Light" w:hAnsi="Calibri Light" w:cs="Calibri Light"/>
          <w:b w:val="0"/>
          <w:bCs w:val="0"/>
          <w:sz w:val="56"/>
          <w:szCs w:val="56"/>
        </w:rPr>
        <w:t>Allegati</w:t>
      </w:r>
      <w:bookmarkEnd w:id="18"/>
    </w:p>
    <w:p w:rsidR="008862BD" w:rsidRDefault="00877AD6">
      <w:r>
        <w:rPr>
          <w:rFonts w:ascii="Calibri" w:eastAsia="Calibri" w:hAnsi="Calibri" w:cs="Calibri"/>
        </w:rPr>
        <w:t> </w:t>
      </w:r>
    </w:p>
    <w:p w:rsidR="008862BD" w:rsidRDefault="00877AD6">
      <w:r>
        <w:rPr>
          <w:rFonts w:ascii="Calibri" w:eastAsia="Calibri" w:hAnsi="Calibri" w:cs="Calibri"/>
        </w:rPr>
        <w:t xml:space="preserve">Powerpoint - </w:t>
      </w:r>
    </w:p>
    <w:p w:rsidR="008862BD" w:rsidRDefault="00877AD6">
      <w:r>
        <w:rPr>
          <w:rFonts w:ascii="Calibri" w:eastAsia="Calibri" w:hAnsi="Calibri" w:cs="Calibri"/>
        </w:rPr>
        <w:t> </w:t>
      </w:r>
    </w:p>
    <w:p w:rsidR="008862BD" w:rsidRDefault="00877AD6">
      <w:r>
        <w:rPr>
          <w:rFonts w:ascii="Calibri" w:eastAsia="Calibri" w:hAnsi="Calibri" w:cs="Calibri"/>
        </w:rPr>
        <w:t>Allegato 1: Piano delle lezioni</w:t>
      </w:r>
    </w:p>
    <w:p w:rsidR="008862BD" w:rsidRDefault="00877AD6">
      <w:r>
        <w:rPr>
          <w:rFonts w:ascii="Calibri" w:eastAsia="Calibri" w:hAnsi="Calibri" w:cs="Calibri"/>
        </w:rPr>
        <w:t>Allegato 2: Dispensa 1 - Accordo di programma Kaleidoscope</w:t>
      </w:r>
    </w:p>
    <w:p w:rsidR="008862BD" w:rsidRDefault="00877AD6">
      <w:r>
        <w:rPr>
          <w:rFonts w:ascii="Calibri" w:eastAsia="Calibri" w:hAnsi="Calibri" w:cs="Calibri"/>
        </w:rPr>
        <w:t>Allegato 3: Dispensa 2 - Valutazione delle soft skill (Inizio)</w:t>
      </w:r>
    </w:p>
    <w:p w:rsidR="008862BD" w:rsidRDefault="00877AD6">
      <w:r>
        <w:rPr>
          <w:rFonts w:ascii="Calibri" w:eastAsia="Calibri" w:hAnsi="Calibri" w:cs="Calibri"/>
        </w:rPr>
        <w:t>Allegato 4: Dispensa 3 - Ruota delle abilità</w:t>
      </w:r>
    </w:p>
    <w:p w:rsidR="008862BD" w:rsidRDefault="00877AD6">
      <w:r>
        <w:rPr>
          <w:rFonts w:ascii="Calibri" w:eastAsia="Calibri" w:hAnsi="Calibri" w:cs="Calibri"/>
        </w:rPr>
        <w:t>Allegato 5: Dispensa 4 - Esempio di mappa mentale</w:t>
      </w:r>
    </w:p>
    <w:p w:rsidR="008862BD" w:rsidRDefault="00877AD6">
      <w:r>
        <w:rPr>
          <w:rFonts w:ascii="Calibri" w:eastAsia="Calibri" w:hAnsi="Calibri" w:cs="Calibri"/>
        </w:rPr>
        <w:t>Allegato 6: Dispensa 5 - Impostazione degli obiettivi SMART</w:t>
      </w:r>
    </w:p>
    <w:p w:rsidR="008862BD" w:rsidRDefault="00877AD6" w:rsidP="00817019">
      <w:r>
        <w:rPr>
          <w:rFonts w:ascii="Calibri" w:eastAsia="Calibri" w:hAnsi="Calibri" w:cs="Calibri"/>
        </w:rPr>
        <w:t>Allegato 7: Dispensa 6 - Modulo di valutazione della sessione</w:t>
      </w:r>
    </w:p>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17019" w:rsidRDefault="00817019" w:rsidP="00817019"/>
    <w:p w:rsidR="008862BD" w:rsidRDefault="00877AD6">
      <w:pPr>
        <w:pStyle w:val="Heading2"/>
        <w:keepLines/>
        <w:spacing w:before="40" w:after="240"/>
        <w:ind w:left="426"/>
      </w:pPr>
      <w:r>
        <w:rPr>
          <w:rFonts w:ascii="Calibri Light" w:eastAsia="Calibri Light" w:hAnsi="Calibri Light" w:cs="Calibri Light"/>
          <w:sz w:val="32"/>
          <w:szCs w:val="32"/>
        </w:rPr>
        <w:t>5.</w:t>
      </w:r>
      <w:r>
        <w:t xml:space="preserve"> </w:t>
      </w:r>
      <w:bookmarkStart w:id="19" w:name="_Toc519494572"/>
      <w:r>
        <w:rPr>
          <w:rFonts w:ascii="Calibri Light" w:eastAsia="Calibri Light" w:hAnsi="Calibri Light" w:cs="Calibri Light"/>
          <w:sz w:val="32"/>
          <w:szCs w:val="32"/>
        </w:rPr>
        <w:t>Allegato 1: Unità 1 - Piano didattico</w:t>
      </w:r>
      <w:bookmarkEnd w:id="19"/>
    </w:p>
    <w:p w:rsidR="008862BD" w:rsidRDefault="00877AD6">
      <w:r>
        <w:rPr>
          <w:rFonts w:ascii="Calibri" w:eastAsia="Calibri" w:hAnsi="Calibri" w:cs="Calibri"/>
        </w:rPr>
        <w:t> </w:t>
      </w:r>
    </w:p>
    <w:tbl>
      <w:tblPr>
        <w:tblW w:w="0" w:type="auto"/>
        <w:tblInd w:w="123" w:type="dxa"/>
        <w:tblCellMar>
          <w:left w:w="0" w:type="dxa"/>
          <w:right w:w="0" w:type="dxa"/>
        </w:tblCellMar>
        <w:tblLook w:val="04A0" w:firstRow="1" w:lastRow="0" w:firstColumn="1" w:lastColumn="0" w:noHBand="0" w:noVBand="1"/>
      </w:tblPr>
      <w:tblGrid>
        <w:gridCol w:w="534"/>
        <w:gridCol w:w="6237"/>
        <w:gridCol w:w="1134"/>
        <w:gridCol w:w="1660"/>
      </w:tblGrid>
      <w:tr w:rsidR="008862BD">
        <w:tc>
          <w:tcPr>
            <w:tcW w:w="534" w:type="dxa"/>
            <w:tcBorders>
              <w:top w:val="single" w:sz="6" w:space="0" w:color="4472C4"/>
              <w:left w:val="single" w:sz="6" w:space="0" w:color="4472C4"/>
              <w:bottom w:val="single" w:sz="6" w:space="0" w:color="4472C4"/>
            </w:tcBorders>
            <w:shd w:val="clear" w:color="auto" w:fill="4472C4"/>
            <w:tcMar>
              <w:top w:w="0" w:type="dxa"/>
              <w:left w:w="108" w:type="dxa"/>
              <w:bottom w:w="0" w:type="dxa"/>
              <w:right w:w="108" w:type="dxa"/>
            </w:tcMar>
            <w:vAlign w:val="center"/>
          </w:tcPr>
          <w:p w:rsidR="008862BD" w:rsidRDefault="00877AD6">
            <w:pPr>
              <w:shd w:val="clear" w:color="auto" w:fill="4472C4"/>
              <w:jc w:val="right"/>
            </w:pPr>
            <w:r>
              <w:rPr>
                <w:rFonts w:ascii="Calibri" w:eastAsia="Calibri" w:hAnsi="Calibri" w:cs="Calibri"/>
                <w:b/>
                <w:bCs/>
                <w:color w:val="FFFFFF"/>
              </w:rPr>
              <w:t> </w:t>
            </w:r>
          </w:p>
        </w:tc>
        <w:tc>
          <w:tcPr>
            <w:tcW w:w="6237"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Attività</w:t>
            </w:r>
          </w:p>
        </w:tc>
        <w:tc>
          <w:tcPr>
            <w:tcW w:w="1134" w:type="dxa"/>
            <w:tcBorders>
              <w:top w:val="single" w:sz="6" w:space="0" w:color="4472C4"/>
              <w:bottom w:val="single" w:sz="6" w:space="0" w:color="4472C4"/>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Durata</w:t>
            </w:r>
          </w:p>
        </w:tc>
        <w:tc>
          <w:tcPr>
            <w:tcW w:w="1660" w:type="dxa"/>
            <w:tcBorders>
              <w:top w:val="single" w:sz="6" w:space="0" w:color="4472C4"/>
              <w:bottom w:val="single" w:sz="6" w:space="0" w:color="4472C4"/>
              <w:right w:val="single" w:sz="6" w:space="0" w:color="4472C4"/>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orario</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Caffè all'arrivo</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09:00 - 09:15</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Introduzione all'Apprendimento attivo</w:t>
            </w:r>
          </w:p>
          <w:p w:rsidR="008862BD" w:rsidRDefault="00877AD6">
            <w:r>
              <w:rPr>
                <w:rFonts w:ascii="Calibri" w:eastAsia="Calibri" w:hAnsi="Calibri" w:cs="Calibri"/>
                <w:b/>
                <w:bCs/>
                <w:i/>
                <w:iCs/>
              </w:rPr>
              <w:t>Video Youtube</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09:15 - 09:20</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3.1</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Introduzione al progetto e ai facilitatori</w:t>
            </w:r>
          </w:p>
          <w:p w:rsidR="008862BD" w:rsidRDefault="00877AD6" w:rsidP="00D5435F">
            <w:pPr>
              <w:shd w:val="clear" w:color="auto" w:fill="D9E2F3"/>
            </w:pPr>
            <w:r>
              <w:rPr>
                <w:rFonts w:ascii="Calibri" w:eastAsia="Calibri" w:hAnsi="Calibri" w:cs="Calibri"/>
                <w:b/>
                <w:bCs/>
                <w:i/>
                <w:iCs/>
              </w:rPr>
              <w:t xml:space="preserve">PPT </w:t>
            </w:r>
            <w:r w:rsidR="00D5435F">
              <w:rPr>
                <w:rFonts w:ascii="Calibri" w:eastAsia="Calibri" w:hAnsi="Calibri" w:cs="Calibri"/>
                <w:b/>
                <w:bCs/>
                <w:i/>
                <w:iCs/>
              </w:rPr>
              <w:t>–</w:t>
            </w:r>
            <w:r>
              <w:rPr>
                <w:rFonts w:ascii="Calibri" w:eastAsia="Calibri" w:hAnsi="Calibri" w:cs="Calibri"/>
                <w:b/>
                <w:bCs/>
                <w:i/>
                <w:iCs/>
              </w:rPr>
              <w:t xml:space="preserve"> </w:t>
            </w:r>
            <w:r w:rsidR="00D5435F">
              <w:rPr>
                <w:rFonts w:ascii="Calibri" w:eastAsia="Calibri" w:hAnsi="Calibri" w:cs="Calibri"/>
                <w:b/>
                <w:bCs/>
                <w:i/>
                <w:iCs/>
              </w:rPr>
              <w:t xml:space="preserve">Diapositive </w:t>
            </w:r>
            <w:r>
              <w:rPr>
                <w:rFonts w:ascii="Calibri" w:eastAsia="Calibri" w:hAnsi="Calibri" w:cs="Calibri"/>
                <w:b/>
                <w:bCs/>
                <w:i/>
                <w:iCs/>
              </w:rPr>
              <w:t>2-4</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09:20 - 09:30</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3.2</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Esercizio per rompere il ghiaccio: ragnatela</w:t>
            </w:r>
          </w:p>
          <w:p w:rsidR="008862BD" w:rsidRDefault="00877AD6">
            <w:r>
              <w:rPr>
                <w:rFonts w:ascii="Calibri" w:eastAsia="Calibri" w:hAnsi="Calibri" w:cs="Calibri"/>
                <w:b/>
                <w:bCs/>
                <w:i/>
                <w:iCs/>
              </w:rPr>
              <w:t>Gomitolo di lana / filo</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09:30 - 09:45</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3.3</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Aspetti amministrativi per la sessione 1</w:t>
            </w:r>
          </w:p>
          <w:p w:rsidR="008862BD" w:rsidRDefault="00877AD6">
            <w:pPr>
              <w:shd w:val="clear" w:color="auto" w:fill="D9E2F3"/>
            </w:pPr>
            <w:r>
              <w:rPr>
                <w:rFonts w:ascii="Calibri" w:eastAsia="Calibri" w:hAnsi="Calibri" w:cs="Calibri"/>
              </w:rPr>
              <w:t>Impostazione delle regole di gruppo e degli accordi di apprendimento</w:t>
            </w:r>
          </w:p>
          <w:p w:rsidR="008862BD" w:rsidRDefault="00877AD6">
            <w:pPr>
              <w:shd w:val="clear" w:color="auto" w:fill="D9E2F3"/>
            </w:pPr>
            <w:r>
              <w:rPr>
                <w:rFonts w:ascii="Calibri" w:eastAsia="Calibri" w:hAnsi="Calibri" w:cs="Calibri"/>
                <w:b/>
                <w:bCs/>
                <w:i/>
                <w:iCs/>
              </w:rPr>
              <w:t>PPT - Diapositiva 5</w:t>
            </w:r>
          </w:p>
          <w:p w:rsidR="008862BD" w:rsidRDefault="00877AD6">
            <w:pPr>
              <w:shd w:val="clear" w:color="auto" w:fill="D9E2F3"/>
            </w:pPr>
            <w:r>
              <w:rPr>
                <w:rFonts w:ascii="Calibri" w:eastAsia="Calibri" w:hAnsi="Calibri" w:cs="Calibri"/>
                <w:b/>
                <w:bCs/>
                <w:i/>
                <w:iCs/>
              </w:rPr>
              <w:t>Dispensa 1 - Accordo di apprendimento Kaleidoskope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09:45 - 09:55</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3.4</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Valutazione Soft Skills</w:t>
            </w:r>
          </w:p>
          <w:p w:rsidR="008862BD" w:rsidRDefault="00877AD6">
            <w:r>
              <w:rPr>
                <w:rFonts w:ascii="Calibri" w:eastAsia="Calibri" w:hAnsi="Calibri" w:cs="Calibri"/>
                <w:b/>
                <w:bCs/>
                <w:i/>
                <w:iCs/>
              </w:rPr>
              <w:t>Dispensa 2 - Valutazione delle competenze software (Inizio)</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09:55 - 10:10</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3.</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Ruota delle abilità</w:t>
            </w:r>
          </w:p>
          <w:p w:rsidR="008862BD" w:rsidRDefault="00877AD6">
            <w:pPr>
              <w:numPr>
                <w:ilvl w:val="0"/>
                <w:numId w:val="28"/>
              </w:numPr>
              <w:shd w:val="clear" w:color="auto" w:fill="D9E2F3"/>
              <w:ind w:left="600"/>
            </w:pPr>
            <w:r>
              <w:rPr>
                <w:rFonts w:ascii="Calibri" w:eastAsia="Calibri" w:hAnsi="Calibri" w:cs="Calibri"/>
              </w:rPr>
              <w:t>Spiegazione della Ruota delle Abilità</w:t>
            </w:r>
          </w:p>
          <w:p w:rsidR="008862BD" w:rsidRDefault="00877AD6">
            <w:pPr>
              <w:numPr>
                <w:ilvl w:val="0"/>
                <w:numId w:val="28"/>
              </w:numPr>
              <w:shd w:val="clear" w:color="auto" w:fill="D9E2F3"/>
              <w:ind w:left="600"/>
            </w:pPr>
            <w:r>
              <w:rPr>
                <w:rFonts w:ascii="Calibri" w:eastAsia="Calibri" w:hAnsi="Calibri" w:cs="Calibri"/>
              </w:rPr>
              <w:t>Gli studenti riempiono la propria Ruota delle abilità</w:t>
            </w:r>
          </w:p>
          <w:p w:rsidR="008862BD" w:rsidRDefault="00877AD6">
            <w:pPr>
              <w:numPr>
                <w:ilvl w:val="0"/>
                <w:numId w:val="28"/>
              </w:numPr>
              <w:shd w:val="clear" w:color="auto" w:fill="D9E2F3"/>
              <w:ind w:left="600"/>
            </w:pPr>
            <w:r>
              <w:rPr>
                <w:rFonts w:ascii="Calibri" w:eastAsia="Calibri" w:hAnsi="Calibri" w:cs="Calibri"/>
              </w:rPr>
              <w:t>Discussione con gli studenti</w:t>
            </w:r>
          </w:p>
          <w:p w:rsidR="008862BD" w:rsidRDefault="00877AD6">
            <w:pPr>
              <w:shd w:val="clear" w:color="auto" w:fill="D9E2F3"/>
            </w:pPr>
            <w:r>
              <w:rPr>
                <w:rFonts w:ascii="Calibri" w:eastAsia="Calibri" w:hAnsi="Calibri" w:cs="Calibri"/>
                <w:b/>
                <w:bCs/>
                <w:i/>
                <w:iCs/>
              </w:rPr>
              <w:t>PPT - Diapositive 6-9</w:t>
            </w:r>
          </w:p>
          <w:p w:rsidR="008862BD" w:rsidRDefault="00877AD6">
            <w:pPr>
              <w:shd w:val="clear" w:color="auto" w:fill="D9E2F3"/>
            </w:pPr>
            <w:r>
              <w:rPr>
                <w:rFonts w:ascii="Calibri" w:eastAsia="Calibri" w:hAnsi="Calibri" w:cs="Calibri"/>
                <w:b/>
                <w:bCs/>
                <w:i/>
                <w:iCs/>
              </w:rPr>
              <w:t>Dispensa 3 - Ruota delle abilità</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30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10:10 - 10:40</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Pausa caffè</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10:40 - 10:55</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 </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 </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3.6</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Mappa mentale</w:t>
            </w:r>
          </w:p>
          <w:p w:rsidR="008862BD" w:rsidRDefault="00877AD6">
            <w:pPr>
              <w:shd w:val="clear" w:color="auto" w:fill="D9E2F3"/>
            </w:pPr>
            <w:r>
              <w:rPr>
                <w:rFonts w:ascii="Calibri" w:eastAsia="Calibri" w:hAnsi="Calibri" w:cs="Calibri"/>
                <w:b/>
                <w:bCs/>
                <w:i/>
                <w:iCs/>
              </w:rPr>
              <w:t>PPT - Diapositiva 10</w:t>
            </w:r>
          </w:p>
          <w:p w:rsidR="008862BD" w:rsidRDefault="00877AD6">
            <w:pPr>
              <w:shd w:val="clear" w:color="auto" w:fill="D9E2F3"/>
            </w:pPr>
            <w:r>
              <w:rPr>
                <w:rFonts w:ascii="Calibri" w:eastAsia="Calibri" w:hAnsi="Calibri" w:cs="Calibri"/>
                <w:b/>
                <w:bCs/>
                <w:i/>
                <w:iCs/>
              </w:rPr>
              <w:t>Carta A3, penne colorate,</w:t>
            </w:r>
          </w:p>
          <w:p w:rsidR="008862BD" w:rsidRDefault="00877AD6">
            <w:pPr>
              <w:shd w:val="clear" w:color="auto" w:fill="D9E2F3"/>
            </w:pPr>
            <w:r>
              <w:rPr>
                <w:rFonts w:ascii="Calibri" w:eastAsia="Calibri" w:hAnsi="Calibri" w:cs="Calibri"/>
                <w:b/>
                <w:bCs/>
                <w:i/>
                <w:iCs/>
              </w:rPr>
              <w:t>Dispensa 4 - Esempio di mappa mentale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55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10:55 - 11:50</w:t>
            </w:r>
          </w:p>
        </w:tc>
      </w:tr>
      <w:tr w:rsidR="008862BD">
        <w:tc>
          <w:tcPr>
            <w:tcW w:w="5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pPr>
              <w:jc w:val="right"/>
            </w:pPr>
            <w:r>
              <w:rPr>
                <w:rFonts w:ascii="Calibri" w:eastAsia="Calibri" w:hAnsi="Calibri" w:cs="Calibri"/>
                <w:b/>
                <w:bCs/>
              </w:rPr>
              <w:t>3.</w:t>
            </w:r>
          </w:p>
        </w:tc>
        <w:tc>
          <w:tcPr>
            <w:tcW w:w="6237"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SMART-obiettivi</w:t>
            </w:r>
          </w:p>
          <w:p w:rsidR="008862BD" w:rsidRDefault="00877AD6">
            <w:pPr>
              <w:numPr>
                <w:ilvl w:val="0"/>
                <w:numId w:val="29"/>
              </w:numPr>
              <w:pBdr>
                <w:left w:val="nil"/>
              </w:pBdr>
              <w:ind w:hanging="452"/>
            </w:pPr>
            <w:r>
              <w:rPr>
                <w:rFonts w:ascii="Calibri" w:eastAsia="Calibri" w:hAnsi="Calibri" w:cs="Calibri"/>
              </w:rPr>
              <w:t>Spiegazione degli obiettivi SMART</w:t>
            </w:r>
          </w:p>
          <w:p w:rsidR="008862BD" w:rsidRDefault="00877AD6">
            <w:pPr>
              <w:numPr>
                <w:ilvl w:val="0"/>
                <w:numId w:val="29"/>
              </w:numPr>
              <w:pBdr>
                <w:left w:val="nil"/>
              </w:pBdr>
              <w:ind w:hanging="452"/>
            </w:pPr>
            <w:r>
              <w:rPr>
                <w:rFonts w:ascii="Calibri" w:eastAsia="Calibri" w:hAnsi="Calibri" w:cs="Calibri"/>
              </w:rPr>
              <w:t>Esercizio: impostazione degli obiettivi SMART</w:t>
            </w:r>
          </w:p>
          <w:p w:rsidR="008862BD" w:rsidRDefault="00877AD6">
            <w:r>
              <w:rPr>
                <w:rFonts w:ascii="Calibri" w:eastAsia="Calibri" w:hAnsi="Calibri" w:cs="Calibri"/>
              </w:rPr>
              <w:t>Basato su Ruota delle abilità + Mind Map</w:t>
            </w:r>
          </w:p>
          <w:p w:rsidR="008862BD" w:rsidRDefault="00877AD6">
            <w:r>
              <w:rPr>
                <w:rFonts w:ascii="Calibri" w:eastAsia="Calibri" w:hAnsi="Calibri" w:cs="Calibri"/>
                <w:b/>
                <w:bCs/>
                <w:i/>
                <w:iCs/>
              </w:rPr>
              <w:t>PPT - Diapositiva 11-24</w:t>
            </w:r>
          </w:p>
          <w:p w:rsidR="008862BD" w:rsidRDefault="00877AD6">
            <w:r>
              <w:rPr>
                <w:rFonts w:ascii="Calibri" w:eastAsia="Calibri" w:hAnsi="Calibri" w:cs="Calibri"/>
                <w:b/>
                <w:bCs/>
                <w:i/>
                <w:iCs/>
              </w:rPr>
              <w:t>Dispensa 5 - Impostazione degli obiettivi Smart</w:t>
            </w:r>
          </w:p>
        </w:tc>
        <w:tc>
          <w:tcPr>
            <w:tcW w:w="1134"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35 minuti</w:t>
            </w:r>
          </w:p>
        </w:tc>
        <w:tc>
          <w:tcPr>
            <w:tcW w:w="1660" w:type="dxa"/>
            <w:tcBorders>
              <w:top w:val="single" w:sz="6" w:space="0" w:color="8EAADB"/>
              <w:left w:val="single" w:sz="6" w:space="0" w:color="8EAADB"/>
              <w:bottom w:val="single" w:sz="6" w:space="0" w:color="8EAADB"/>
              <w:right w:val="single" w:sz="6" w:space="0" w:color="8EAADB"/>
            </w:tcBorders>
            <w:tcMar>
              <w:top w:w="0" w:type="dxa"/>
              <w:left w:w="108" w:type="dxa"/>
              <w:bottom w:w="0" w:type="dxa"/>
              <w:right w:w="108" w:type="dxa"/>
            </w:tcMar>
            <w:vAlign w:val="center"/>
          </w:tcPr>
          <w:p w:rsidR="008862BD" w:rsidRDefault="00877AD6">
            <w:r>
              <w:rPr>
                <w:rFonts w:ascii="Calibri" w:eastAsia="Calibri" w:hAnsi="Calibri" w:cs="Calibri"/>
              </w:rPr>
              <w:t>11:50 - 12:25</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jc w:val="right"/>
            </w:pPr>
            <w:r>
              <w:rPr>
                <w:rFonts w:ascii="Calibri" w:eastAsia="Calibri" w:hAnsi="Calibri" w:cs="Calibri"/>
                <w:b/>
                <w:bCs/>
              </w:rPr>
              <w:t>3.8</w:t>
            </w:r>
          </w:p>
        </w:tc>
        <w:tc>
          <w:tcPr>
            <w:tcW w:w="6237"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Riepilogo e valutazione della sessione</w:t>
            </w:r>
          </w:p>
          <w:p w:rsidR="008862BD" w:rsidRDefault="00877AD6">
            <w:pPr>
              <w:shd w:val="clear" w:color="auto" w:fill="D9E2F3"/>
            </w:pPr>
            <w:r>
              <w:rPr>
                <w:rFonts w:ascii="Calibri" w:eastAsia="Calibri" w:hAnsi="Calibri" w:cs="Calibri"/>
                <w:b/>
                <w:bCs/>
                <w:i/>
                <w:iCs/>
              </w:rPr>
              <w:t>Dispensa 6 - Modulo di valutazione</w:t>
            </w:r>
          </w:p>
        </w:tc>
        <w:tc>
          <w:tcPr>
            <w:tcW w:w="1134"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10 minuti</w:t>
            </w:r>
          </w:p>
        </w:tc>
        <w:tc>
          <w:tcPr>
            <w:tcW w:w="1660" w:type="dxa"/>
            <w:tcBorders>
              <w:top w:val="single" w:sz="6" w:space="0" w:color="8EAADB"/>
              <w:left w:val="single" w:sz="6" w:space="0" w:color="8EAADB"/>
              <w:bottom w:val="single" w:sz="6" w:space="0" w:color="8EAADB"/>
              <w:right w:val="single" w:sz="6" w:space="0" w:color="8EAADB"/>
            </w:tcBorders>
            <w:shd w:val="clear" w:color="auto" w:fill="D9E2F3"/>
            <w:tcMar>
              <w:top w:w="0" w:type="dxa"/>
              <w:left w:w="108" w:type="dxa"/>
              <w:bottom w:w="0" w:type="dxa"/>
              <w:right w:w="108" w:type="dxa"/>
            </w:tcMar>
            <w:vAlign w:val="center"/>
          </w:tcPr>
          <w:p w:rsidR="008862BD" w:rsidRDefault="00877AD6">
            <w:pPr>
              <w:shd w:val="clear" w:color="auto" w:fill="D9E2F3"/>
            </w:pPr>
            <w:r>
              <w:rPr>
                <w:rFonts w:ascii="Calibri" w:eastAsia="Calibri" w:hAnsi="Calibri" w:cs="Calibri"/>
              </w:rPr>
              <w:t>12:25 - 12:35</w:t>
            </w:r>
          </w:p>
        </w:tc>
      </w:tr>
      <w:tr w:rsidR="008862BD">
        <w:tc>
          <w:tcPr>
            <w:tcW w:w="5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8862BD" w:rsidRDefault="00877AD6">
            <w:pPr>
              <w:shd w:val="clear" w:color="auto" w:fill="4472C4"/>
              <w:jc w:val="right"/>
            </w:pPr>
            <w:r>
              <w:rPr>
                <w:rFonts w:ascii="Calibri" w:eastAsia="Calibri" w:hAnsi="Calibri" w:cs="Calibri"/>
                <w:b/>
                <w:bCs/>
                <w:color w:val="FFFFFF"/>
              </w:rPr>
              <w:t> </w:t>
            </w:r>
          </w:p>
        </w:tc>
        <w:tc>
          <w:tcPr>
            <w:tcW w:w="6237"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TOTALE</w:t>
            </w:r>
          </w:p>
        </w:tc>
        <w:tc>
          <w:tcPr>
            <w:tcW w:w="1134"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210 minuti</w:t>
            </w:r>
          </w:p>
        </w:tc>
        <w:tc>
          <w:tcPr>
            <w:tcW w:w="1660" w:type="dxa"/>
            <w:tcBorders>
              <w:top w:val="single" w:sz="6" w:space="0" w:color="8EAADB"/>
              <w:left w:val="single" w:sz="6" w:space="0" w:color="8EAADB"/>
              <w:bottom w:val="single" w:sz="6" w:space="0" w:color="8EAADB"/>
              <w:right w:val="single" w:sz="6" w:space="0" w:color="8EAADB"/>
            </w:tcBorders>
            <w:shd w:val="clear" w:color="auto" w:fill="4472C4"/>
            <w:tcMar>
              <w:top w:w="0" w:type="dxa"/>
              <w:left w:w="108" w:type="dxa"/>
              <w:bottom w:w="0" w:type="dxa"/>
              <w:right w:w="108" w:type="dxa"/>
            </w:tcMar>
            <w:vAlign w:val="center"/>
          </w:tcPr>
          <w:p w:rsidR="008862BD" w:rsidRDefault="00877AD6">
            <w:pPr>
              <w:shd w:val="clear" w:color="auto" w:fill="4472C4"/>
            </w:pPr>
            <w:r>
              <w:rPr>
                <w:rFonts w:ascii="Calibri" w:eastAsia="Calibri" w:hAnsi="Calibri" w:cs="Calibri"/>
                <w:b/>
                <w:bCs/>
                <w:color w:val="FFFFFF"/>
              </w:rPr>
              <w:t>3 ore e 35 minuti</w:t>
            </w:r>
          </w:p>
        </w:tc>
      </w:tr>
    </w:tbl>
    <w:p w:rsidR="008862BD" w:rsidRDefault="00877AD6">
      <w:r>
        <w:rPr>
          <w:rFonts w:ascii="Calibri" w:eastAsia="Calibri" w:hAnsi="Calibri" w:cs="Calibri"/>
        </w:rPr>
        <w:t> </w:t>
      </w:r>
    </w:p>
    <w:p w:rsidR="008862BD" w:rsidRDefault="00877AD6">
      <w:r>
        <w:rPr>
          <w:rFonts w:ascii="Calibri" w:eastAsia="Calibri" w:hAnsi="Calibri" w:cs="Calibri"/>
        </w:rPr>
        <w:t> </w:t>
      </w:r>
    </w:p>
    <w:p w:rsidR="008862BD" w:rsidRDefault="008862BD" w:rsidP="00777715">
      <w:pPr>
        <w:jc w:val="center"/>
      </w:pPr>
    </w:p>
    <w:sectPr w:rsidR="008862BD" w:rsidSect="000C029F">
      <w:headerReference w:type="default" r:id="rId21"/>
      <w:footerReference w:type="default" r:id="rId22"/>
      <w:footerReference w:type="first" r:id="rId23"/>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81E" w:rsidRDefault="00A6281E" w:rsidP="00777715">
      <w:r>
        <w:separator/>
      </w:r>
    </w:p>
  </w:endnote>
  <w:endnote w:type="continuationSeparator" w:id="0">
    <w:p w:rsidR="00A6281E" w:rsidRDefault="00A6281E" w:rsidP="0077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 Pro">
    <w:altName w:val="Times New Roman"/>
    <w:charset w:val="00"/>
    <w:family w:val="auto"/>
    <w:pitch w:val="variable"/>
    <w:sig w:usb0="00000000" w:usb1="5000204A" w:usb2="00000000" w:usb3="00000000" w:csb0="0000003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42304"/>
      <w:docPartObj>
        <w:docPartGallery w:val="Page Numbers (Bottom of Page)"/>
        <w:docPartUnique/>
      </w:docPartObj>
    </w:sdtPr>
    <w:sdtEndPr/>
    <w:sdtContent>
      <w:p w:rsidR="00877AD6" w:rsidRDefault="00C3698A" w:rsidP="00C3698A">
        <w:pPr>
          <w:pStyle w:val="Footer"/>
          <w:tabs>
            <w:tab w:val="clear" w:pos="4819"/>
          </w:tabs>
          <w:ind w:firstLine="9638"/>
          <w:jc w:val="center"/>
        </w:pPr>
        <w:r>
          <w:rPr>
            <w:noProof/>
            <w:lang w:val="fi-FI" w:eastAsia="fi-FI"/>
          </w:rPr>
          <w:drawing>
            <wp:anchor distT="0" distB="0" distL="114300" distR="114300" simplePos="0" relativeHeight="251657728" behindDoc="0" locked="0" layoutInCell="1" allowOverlap="1" wp14:anchorId="5E643BC8" wp14:editId="465658B9">
              <wp:simplePos x="0" y="0"/>
              <wp:positionH relativeFrom="column">
                <wp:posOffset>-466725</wp:posOffset>
              </wp:positionH>
              <wp:positionV relativeFrom="paragraph">
                <wp:posOffset>70485</wp:posOffset>
              </wp:positionV>
              <wp:extent cx="1800225" cy="504825"/>
              <wp:effectExtent l="0" t="0" r="9525" b="9525"/>
              <wp:wrapNone/>
              <wp:docPr id="3" name="Picture 3"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877AD6">
          <w:fldChar w:fldCharType="begin"/>
        </w:r>
        <w:r w:rsidR="00877AD6">
          <w:instrText>PAGE   \* MERGEFORMAT</w:instrText>
        </w:r>
        <w:r w:rsidR="00877AD6">
          <w:fldChar w:fldCharType="separate"/>
        </w:r>
        <w:r w:rsidR="00D46162">
          <w:rPr>
            <w:noProof/>
          </w:rPr>
          <w:t>14</w:t>
        </w:r>
        <w:r w:rsidR="00877AD6">
          <w:fldChar w:fldCharType="end"/>
        </w:r>
      </w:p>
    </w:sdtContent>
  </w:sdt>
  <w:p w:rsidR="00877AD6" w:rsidRDefault="000C029F" w:rsidP="000C029F">
    <w:pPr>
      <w:pStyle w:val="Footer"/>
      <w:tabs>
        <w:tab w:val="clear" w:pos="4819"/>
        <w:tab w:val="clear" w:pos="9638"/>
        <w:tab w:val="left" w:pos="346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rsidR="000C029F" w:rsidRDefault="00D46162" w:rsidP="000C029F">
            <w:pPr>
              <w:pStyle w:val="Footer"/>
              <w:tabs>
                <w:tab w:val="clear" w:pos="4819"/>
                <w:tab w:val="clear" w:pos="9638"/>
                <w:tab w:val="left" w:pos="2580"/>
              </w:tabs>
              <w:spacing w:before="100" w:beforeAutospacing="1"/>
            </w:pPr>
            <w:r>
              <w:rPr>
                <w:noProof/>
              </w:rPr>
              <w:pict>
                <v:rect id="Rectangle 5" o:spid="_x0000_s2049" style="position:absolute;margin-left:108.3pt;margin-top:15.3pt;width:351pt;height: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" fillcolor="white [3201]" stroked="f">
                  <v:textbox inset="2.53958mm,1.2694mm,2.53958mm,1.2694mm">
                    <w:txbxContent>
                      <w:p w:rsidR="000C029F" w:rsidRPr="008E0C3C" w:rsidRDefault="000C029F" w:rsidP="000C029F">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rsidR="000C029F" w:rsidRDefault="000C029F" w:rsidP="000C029F">
                        <w:pPr>
                          <w:jc w:val="both"/>
                          <w:textDirection w:val="btLr"/>
                        </w:pPr>
                      </w:p>
                    </w:txbxContent>
                  </v:textbox>
                </v:rect>
              </w:pict>
            </w:r>
            <w:r w:rsidR="000C029F">
              <w:rPr>
                <w:noProof/>
                <w:lang w:val="fi-FI" w:eastAsia="fi-FI"/>
              </w:rPr>
              <w:drawing>
                <wp:anchor distT="0" distB="0" distL="114300" distR="114300" simplePos="0" relativeHeight="251660800" behindDoc="0" locked="0" layoutInCell="1" allowOverlap="1" wp14:anchorId="58E745BE" wp14:editId="3B6B81AF">
                  <wp:simplePos x="0" y="0"/>
                  <wp:positionH relativeFrom="column">
                    <wp:posOffset>-485775</wp:posOffset>
                  </wp:positionH>
                  <wp:positionV relativeFrom="paragraph">
                    <wp:posOffset>198120</wp:posOffset>
                  </wp:positionV>
                  <wp:extent cx="1800225" cy="504825"/>
                  <wp:effectExtent l="0" t="0" r="9525" b="9525"/>
                  <wp:wrapNone/>
                  <wp:docPr id="4" name="Picture 4"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0C029F">
              <w:tab/>
            </w:r>
          </w:p>
        </w:sdtContent>
      </w:sdt>
    </w:sdtContent>
  </w:sdt>
  <w:p w:rsidR="00C3698A" w:rsidRDefault="00C369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81E" w:rsidRDefault="00A6281E" w:rsidP="00777715">
      <w:r>
        <w:separator/>
      </w:r>
    </w:p>
  </w:footnote>
  <w:footnote w:type="continuationSeparator" w:id="0">
    <w:p w:rsidR="00A6281E" w:rsidRDefault="00A6281E" w:rsidP="00777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7AD6" w:rsidRDefault="00877AD6" w:rsidP="001367E9">
    <w:pPr>
      <w:pStyle w:val="Header"/>
      <w:ind w:left="-567" w:hanging="283"/>
    </w:pPr>
    <w:r>
      <w:rPr>
        <w:noProof/>
        <w:lang w:val="fi-FI" w:eastAsia="fi-FI"/>
      </w:rPr>
      <w:drawing>
        <wp:inline distT="0" distB="0" distL="0" distR="0" wp14:anchorId="318ADB31" wp14:editId="3707B5ED">
          <wp:extent cx="6181090" cy="8763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090" cy="876300"/>
                  </a:xfrm>
                  <a:prstGeom prst="rect">
                    <a:avLst/>
                  </a:prstGeom>
                  <a:noFill/>
                </pic:spPr>
              </pic:pic>
            </a:graphicData>
          </a:graphic>
        </wp:inline>
      </w:drawing>
    </w:r>
  </w:p>
  <w:p w:rsidR="00877AD6" w:rsidRDefault="00877A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E226E3A">
      <w:start w:val="1"/>
      <w:numFmt w:val="bullet"/>
      <w:lvlText w:val=""/>
      <w:lvlJc w:val="left"/>
      <w:pPr>
        <w:tabs>
          <w:tab w:val="num" w:pos="720"/>
        </w:tabs>
        <w:ind w:left="720" w:hanging="360"/>
      </w:pPr>
      <w:rPr>
        <w:rFonts w:ascii="Symbol" w:hAnsi="Symbol"/>
        <w:sz w:val="24"/>
        <w:szCs w:val="24"/>
        <w:bdr w:val="nil"/>
      </w:rPr>
    </w:lvl>
    <w:lvl w:ilvl="1" w:tplc="FF6C719A">
      <w:start w:val="1"/>
      <w:numFmt w:val="bullet"/>
      <w:lvlText w:val="o"/>
      <w:lvlJc w:val="left"/>
      <w:pPr>
        <w:tabs>
          <w:tab w:val="num" w:pos="1440"/>
        </w:tabs>
        <w:ind w:left="1440" w:hanging="360"/>
      </w:pPr>
      <w:rPr>
        <w:rFonts w:ascii="Courier New" w:hAnsi="Courier New"/>
      </w:rPr>
    </w:lvl>
    <w:lvl w:ilvl="2" w:tplc="98BC1330">
      <w:start w:val="1"/>
      <w:numFmt w:val="bullet"/>
      <w:lvlText w:val=""/>
      <w:lvlJc w:val="left"/>
      <w:pPr>
        <w:tabs>
          <w:tab w:val="num" w:pos="2160"/>
        </w:tabs>
        <w:ind w:left="2160" w:hanging="360"/>
      </w:pPr>
      <w:rPr>
        <w:rFonts w:ascii="Wingdings" w:hAnsi="Wingdings"/>
      </w:rPr>
    </w:lvl>
    <w:lvl w:ilvl="3" w:tplc="864EFD82">
      <w:start w:val="1"/>
      <w:numFmt w:val="bullet"/>
      <w:lvlText w:val=""/>
      <w:lvlJc w:val="left"/>
      <w:pPr>
        <w:tabs>
          <w:tab w:val="num" w:pos="2880"/>
        </w:tabs>
        <w:ind w:left="2880" w:hanging="360"/>
      </w:pPr>
      <w:rPr>
        <w:rFonts w:ascii="Symbol" w:hAnsi="Symbol"/>
      </w:rPr>
    </w:lvl>
    <w:lvl w:ilvl="4" w:tplc="27D6B762">
      <w:start w:val="1"/>
      <w:numFmt w:val="bullet"/>
      <w:lvlText w:val="o"/>
      <w:lvlJc w:val="left"/>
      <w:pPr>
        <w:tabs>
          <w:tab w:val="num" w:pos="3600"/>
        </w:tabs>
        <w:ind w:left="3600" w:hanging="360"/>
      </w:pPr>
      <w:rPr>
        <w:rFonts w:ascii="Courier New" w:hAnsi="Courier New"/>
      </w:rPr>
    </w:lvl>
    <w:lvl w:ilvl="5" w:tplc="DCD466BE">
      <w:start w:val="1"/>
      <w:numFmt w:val="bullet"/>
      <w:lvlText w:val=""/>
      <w:lvlJc w:val="left"/>
      <w:pPr>
        <w:tabs>
          <w:tab w:val="num" w:pos="4320"/>
        </w:tabs>
        <w:ind w:left="4320" w:hanging="360"/>
      </w:pPr>
      <w:rPr>
        <w:rFonts w:ascii="Wingdings" w:hAnsi="Wingdings"/>
      </w:rPr>
    </w:lvl>
    <w:lvl w:ilvl="6" w:tplc="F6E8B4BA">
      <w:start w:val="1"/>
      <w:numFmt w:val="bullet"/>
      <w:lvlText w:val=""/>
      <w:lvlJc w:val="left"/>
      <w:pPr>
        <w:tabs>
          <w:tab w:val="num" w:pos="5040"/>
        </w:tabs>
        <w:ind w:left="5040" w:hanging="360"/>
      </w:pPr>
      <w:rPr>
        <w:rFonts w:ascii="Symbol" w:hAnsi="Symbol"/>
      </w:rPr>
    </w:lvl>
    <w:lvl w:ilvl="7" w:tplc="DF401852">
      <w:start w:val="1"/>
      <w:numFmt w:val="bullet"/>
      <w:lvlText w:val="o"/>
      <w:lvlJc w:val="left"/>
      <w:pPr>
        <w:tabs>
          <w:tab w:val="num" w:pos="5760"/>
        </w:tabs>
        <w:ind w:left="5760" w:hanging="360"/>
      </w:pPr>
      <w:rPr>
        <w:rFonts w:ascii="Courier New" w:hAnsi="Courier New"/>
      </w:rPr>
    </w:lvl>
    <w:lvl w:ilvl="8" w:tplc="662075AC">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B65C9404">
      <w:start w:val="1"/>
      <w:numFmt w:val="bullet"/>
      <w:lvlText w:val=""/>
      <w:lvlJc w:val="left"/>
      <w:pPr>
        <w:tabs>
          <w:tab w:val="num" w:pos="720"/>
        </w:tabs>
        <w:ind w:left="720" w:hanging="360"/>
      </w:pPr>
      <w:rPr>
        <w:rFonts w:ascii="Symbol" w:hAnsi="Symbol"/>
        <w:sz w:val="24"/>
        <w:szCs w:val="24"/>
        <w:bdr w:val="nil"/>
      </w:rPr>
    </w:lvl>
    <w:lvl w:ilvl="1" w:tplc="FF0650FC">
      <w:start w:val="1"/>
      <w:numFmt w:val="bullet"/>
      <w:lvlText w:val="o"/>
      <w:lvlJc w:val="left"/>
      <w:pPr>
        <w:tabs>
          <w:tab w:val="num" w:pos="1440"/>
        </w:tabs>
        <w:ind w:left="1440" w:hanging="360"/>
      </w:pPr>
      <w:rPr>
        <w:rFonts w:ascii="Courier New" w:hAnsi="Courier New"/>
      </w:rPr>
    </w:lvl>
    <w:lvl w:ilvl="2" w:tplc="335A5F28">
      <w:start w:val="1"/>
      <w:numFmt w:val="bullet"/>
      <w:lvlText w:val=""/>
      <w:lvlJc w:val="left"/>
      <w:pPr>
        <w:tabs>
          <w:tab w:val="num" w:pos="2160"/>
        </w:tabs>
        <w:ind w:left="2160" w:hanging="360"/>
      </w:pPr>
      <w:rPr>
        <w:rFonts w:ascii="Wingdings" w:hAnsi="Wingdings"/>
      </w:rPr>
    </w:lvl>
    <w:lvl w:ilvl="3" w:tplc="10944924">
      <w:start w:val="1"/>
      <w:numFmt w:val="bullet"/>
      <w:lvlText w:val=""/>
      <w:lvlJc w:val="left"/>
      <w:pPr>
        <w:tabs>
          <w:tab w:val="num" w:pos="2880"/>
        </w:tabs>
        <w:ind w:left="2880" w:hanging="360"/>
      </w:pPr>
      <w:rPr>
        <w:rFonts w:ascii="Symbol" w:hAnsi="Symbol"/>
      </w:rPr>
    </w:lvl>
    <w:lvl w:ilvl="4" w:tplc="7A848EFE">
      <w:start w:val="1"/>
      <w:numFmt w:val="bullet"/>
      <w:lvlText w:val="o"/>
      <w:lvlJc w:val="left"/>
      <w:pPr>
        <w:tabs>
          <w:tab w:val="num" w:pos="3600"/>
        </w:tabs>
        <w:ind w:left="3600" w:hanging="360"/>
      </w:pPr>
      <w:rPr>
        <w:rFonts w:ascii="Courier New" w:hAnsi="Courier New"/>
      </w:rPr>
    </w:lvl>
    <w:lvl w:ilvl="5" w:tplc="16ECBC38">
      <w:start w:val="1"/>
      <w:numFmt w:val="bullet"/>
      <w:lvlText w:val=""/>
      <w:lvlJc w:val="left"/>
      <w:pPr>
        <w:tabs>
          <w:tab w:val="num" w:pos="4320"/>
        </w:tabs>
        <w:ind w:left="4320" w:hanging="360"/>
      </w:pPr>
      <w:rPr>
        <w:rFonts w:ascii="Wingdings" w:hAnsi="Wingdings"/>
      </w:rPr>
    </w:lvl>
    <w:lvl w:ilvl="6" w:tplc="3708A914">
      <w:start w:val="1"/>
      <w:numFmt w:val="bullet"/>
      <w:lvlText w:val=""/>
      <w:lvlJc w:val="left"/>
      <w:pPr>
        <w:tabs>
          <w:tab w:val="num" w:pos="5040"/>
        </w:tabs>
        <w:ind w:left="5040" w:hanging="360"/>
      </w:pPr>
      <w:rPr>
        <w:rFonts w:ascii="Symbol" w:hAnsi="Symbol"/>
      </w:rPr>
    </w:lvl>
    <w:lvl w:ilvl="7" w:tplc="F3EAFD40">
      <w:start w:val="1"/>
      <w:numFmt w:val="bullet"/>
      <w:lvlText w:val="o"/>
      <w:lvlJc w:val="left"/>
      <w:pPr>
        <w:tabs>
          <w:tab w:val="num" w:pos="5760"/>
        </w:tabs>
        <w:ind w:left="5760" w:hanging="360"/>
      </w:pPr>
      <w:rPr>
        <w:rFonts w:ascii="Courier New" w:hAnsi="Courier New"/>
      </w:rPr>
    </w:lvl>
    <w:lvl w:ilvl="8" w:tplc="16948D1E">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736A47A2">
      <w:start w:val="1"/>
      <w:numFmt w:val="bullet"/>
      <w:lvlText w:val=""/>
      <w:lvlJc w:val="left"/>
      <w:pPr>
        <w:tabs>
          <w:tab w:val="num" w:pos="720"/>
        </w:tabs>
        <w:ind w:left="720" w:hanging="360"/>
      </w:pPr>
      <w:rPr>
        <w:rFonts w:ascii="Symbol" w:hAnsi="Symbol"/>
        <w:sz w:val="24"/>
        <w:szCs w:val="24"/>
        <w:bdr w:val="nil"/>
      </w:rPr>
    </w:lvl>
    <w:lvl w:ilvl="1" w:tplc="69B47900">
      <w:start w:val="1"/>
      <w:numFmt w:val="bullet"/>
      <w:lvlText w:val="o"/>
      <w:lvlJc w:val="left"/>
      <w:pPr>
        <w:tabs>
          <w:tab w:val="num" w:pos="1440"/>
        </w:tabs>
        <w:ind w:left="1440" w:hanging="360"/>
      </w:pPr>
      <w:rPr>
        <w:rFonts w:ascii="Courier New" w:hAnsi="Courier New"/>
      </w:rPr>
    </w:lvl>
    <w:lvl w:ilvl="2" w:tplc="93F461C2">
      <w:start w:val="1"/>
      <w:numFmt w:val="bullet"/>
      <w:lvlText w:val=""/>
      <w:lvlJc w:val="left"/>
      <w:pPr>
        <w:tabs>
          <w:tab w:val="num" w:pos="2160"/>
        </w:tabs>
        <w:ind w:left="2160" w:hanging="360"/>
      </w:pPr>
      <w:rPr>
        <w:rFonts w:ascii="Wingdings" w:hAnsi="Wingdings"/>
      </w:rPr>
    </w:lvl>
    <w:lvl w:ilvl="3" w:tplc="AAC0FF0A">
      <w:start w:val="1"/>
      <w:numFmt w:val="bullet"/>
      <w:lvlText w:val=""/>
      <w:lvlJc w:val="left"/>
      <w:pPr>
        <w:tabs>
          <w:tab w:val="num" w:pos="2880"/>
        </w:tabs>
        <w:ind w:left="2880" w:hanging="360"/>
      </w:pPr>
      <w:rPr>
        <w:rFonts w:ascii="Symbol" w:hAnsi="Symbol"/>
      </w:rPr>
    </w:lvl>
    <w:lvl w:ilvl="4" w:tplc="B78627A2">
      <w:start w:val="1"/>
      <w:numFmt w:val="bullet"/>
      <w:lvlText w:val="o"/>
      <w:lvlJc w:val="left"/>
      <w:pPr>
        <w:tabs>
          <w:tab w:val="num" w:pos="3600"/>
        </w:tabs>
        <w:ind w:left="3600" w:hanging="360"/>
      </w:pPr>
      <w:rPr>
        <w:rFonts w:ascii="Courier New" w:hAnsi="Courier New"/>
      </w:rPr>
    </w:lvl>
    <w:lvl w:ilvl="5" w:tplc="F762EC3C">
      <w:start w:val="1"/>
      <w:numFmt w:val="bullet"/>
      <w:lvlText w:val=""/>
      <w:lvlJc w:val="left"/>
      <w:pPr>
        <w:tabs>
          <w:tab w:val="num" w:pos="4320"/>
        </w:tabs>
        <w:ind w:left="4320" w:hanging="360"/>
      </w:pPr>
      <w:rPr>
        <w:rFonts w:ascii="Wingdings" w:hAnsi="Wingdings"/>
      </w:rPr>
    </w:lvl>
    <w:lvl w:ilvl="6" w:tplc="6A34CB08">
      <w:start w:val="1"/>
      <w:numFmt w:val="bullet"/>
      <w:lvlText w:val=""/>
      <w:lvlJc w:val="left"/>
      <w:pPr>
        <w:tabs>
          <w:tab w:val="num" w:pos="5040"/>
        </w:tabs>
        <w:ind w:left="5040" w:hanging="360"/>
      </w:pPr>
      <w:rPr>
        <w:rFonts w:ascii="Symbol" w:hAnsi="Symbol"/>
      </w:rPr>
    </w:lvl>
    <w:lvl w:ilvl="7" w:tplc="7778D9D0">
      <w:start w:val="1"/>
      <w:numFmt w:val="bullet"/>
      <w:lvlText w:val="o"/>
      <w:lvlJc w:val="left"/>
      <w:pPr>
        <w:tabs>
          <w:tab w:val="num" w:pos="5760"/>
        </w:tabs>
        <w:ind w:left="5760" w:hanging="360"/>
      </w:pPr>
      <w:rPr>
        <w:rFonts w:ascii="Courier New" w:hAnsi="Courier New"/>
      </w:rPr>
    </w:lvl>
    <w:lvl w:ilvl="8" w:tplc="B7E8E6D4">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rPr>
        <w:rFonts w:ascii="Calibri" w:eastAsia="Calibri" w:hAnsi="Calibri" w:cs="Calibri"/>
        <w:b w:val="0"/>
        <w:bC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hybridMultilevel"/>
    <w:tmpl w:val="00000005"/>
    <w:lvl w:ilvl="0" w:tplc="76E49DCE">
      <w:start w:val="1"/>
      <w:numFmt w:val="bullet"/>
      <w:lvlText w:val=""/>
      <w:lvlJc w:val="left"/>
      <w:pPr>
        <w:tabs>
          <w:tab w:val="num" w:pos="720"/>
        </w:tabs>
        <w:ind w:left="720" w:hanging="360"/>
      </w:pPr>
      <w:rPr>
        <w:rFonts w:ascii="Symbol" w:hAnsi="Symbol"/>
        <w:sz w:val="24"/>
        <w:szCs w:val="24"/>
        <w:bdr w:val="nil"/>
      </w:rPr>
    </w:lvl>
    <w:lvl w:ilvl="1" w:tplc="5FD8527E">
      <w:start w:val="1"/>
      <w:numFmt w:val="bullet"/>
      <w:lvlText w:val="o"/>
      <w:lvlJc w:val="left"/>
      <w:pPr>
        <w:tabs>
          <w:tab w:val="num" w:pos="1440"/>
        </w:tabs>
        <w:ind w:left="1440" w:hanging="360"/>
      </w:pPr>
      <w:rPr>
        <w:rFonts w:ascii="Courier New" w:hAnsi="Courier New"/>
      </w:rPr>
    </w:lvl>
    <w:lvl w:ilvl="2" w:tplc="31BAF4AE">
      <w:start w:val="1"/>
      <w:numFmt w:val="bullet"/>
      <w:lvlText w:val=""/>
      <w:lvlJc w:val="left"/>
      <w:pPr>
        <w:tabs>
          <w:tab w:val="num" w:pos="2160"/>
        </w:tabs>
        <w:ind w:left="2160" w:hanging="360"/>
      </w:pPr>
      <w:rPr>
        <w:rFonts w:ascii="Wingdings" w:hAnsi="Wingdings"/>
      </w:rPr>
    </w:lvl>
    <w:lvl w:ilvl="3" w:tplc="78221BD4">
      <w:start w:val="1"/>
      <w:numFmt w:val="bullet"/>
      <w:lvlText w:val=""/>
      <w:lvlJc w:val="left"/>
      <w:pPr>
        <w:tabs>
          <w:tab w:val="num" w:pos="2880"/>
        </w:tabs>
        <w:ind w:left="2880" w:hanging="360"/>
      </w:pPr>
      <w:rPr>
        <w:rFonts w:ascii="Symbol" w:hAnsi="Symbol"/>
      </w:rPr>
    </w:lvl>
    <w:lvl w:ilvl="4" w:tplc="1320F9A2">
      <w:start w:val="1"/>
      <w:numFmt w:val="bullet"/>
      <w:lvlText w:val="o"/>
      <w:lvlJc w:val="left"/>
      <w:pPr>
        <w:tabs>
          <w:tab w:val="num" w:pos="3600"/>
        </w:tabs>
        <w:ind w:left="3600" w:hanging="360"/>
      </w:pPr>
      <w:rPr>
        <w:rFonts w:ascii="Courier New" w:hAnsi="Courier New"/>
      </w:rPr>
    </w:lvl>
    <w:lvl w:ilvl="5" w:tplc="72EE7D02">
      <w:start w:val="1"/>
      <w:numFmt w:val="bullet"/>
      <w:lvlText w:val=""/>
      <w:lvlJc w:val="left"/>
      <w:pPr>
        <w:tabs>
          <w:tab w:val="num" w:pos="4320"/>
        </w:tabs>
        <w:ind w:left="4320" w:hanging="360"/>
      </w:pPr>
      <w:rPr>
        <w:rFonts w:ascii="Wingdings" w:hAnsi="Wingdings"/>
      </w:rPr>
    </w:lvl>
    <w:lvl w:ilvl="6" w:tplc="1D6AC7A0">
      <w:start w:val="1"/>
      <w:numFmt w:val="bullet"/>
      <w:lvlText w:val=""/>
      <w:lvlJc w:val="left"/>
      <w:pPr>
        <w:tabs>
          <w:tab w:val="num" w:pos="5040"/>
        </w:tabs>
        <w:ind w:left="5040" w:hanging="360"/>
      </w:pPr>
      <w:rPr>
        <w:rFonts w:ascii="Symbol" w:hAnsi="Symbol"/>
      </w:rPr>
    </w:lvl>
    <w:lvl w:ilvl="7" w:tplc="DA602D1C">
      <w:start w:val="1"/>
      <w:numFmt w:val="bullet"/>
      <w:lvlText w:val="o"/>
      <w:lvlJc w:val="left"/>
      <w:pPr>
        <w:tabs>
          <w:tab w:val="num" w:pos="5760"/>
        </w:tabs>
        <w:ind w:left="5760" w:hanging="360"/>
      </w:pPr>
      <w:rPr>
        <w:rFonts w:ascii="Courier New" w:hAnsi="Courier New"/>
      </w:rPr>
    </w:lvl>
    <w:lvl w:ilvl="8" w:tplc="F1DAE4AC">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hybridMultilevel"/>
    <w:tmpl w:val="00000006"/>
    <w:lvl w:ilvl="0" w:tplc="3EEE9ADE">
      <w:start w:val="1"/>
      <w:numFmt w:val="bullet"/>
      <w:lvlText w:val=""/>
      <w:lvlJc w:val="left"/>
      <w:pPr>
        <w:tabs>
          <w:tab w:val="num" w:pos="720"/>
        </w:tabs>
        <w:ind w:left="720" w:hanging="360"/>
      </w:pPr>
      <w:rPr>
        <w:rFonts w:ascii="Symbol" w:hAnsi="Symbol"/>
        <w:sz w:val="24"/>
        <w:szCs w:val="24"/>
        <w:bdr w:val="nil"/>
      </w:rPr>
    </w:lvl>
    <w:lvl w:ilvl="1" w:tplc="BA90AEC8">
      <w:start w:val="1"/>
      <w:numFmt w:val="bullet"/>
      <w:lvlText w:val="o"/>
      <w:lvlJc w:val="left"/>
      <w:pPr>
        <w:tabs>
          <w:tab w:val="num" w:pos="1440"/>
        </w:tabs>
        <w:ind w:left="1440" w:hanging="360"/>
      </w:pPr>
      <w:rPr>
        <w:rFonts w:ascii="Courier New" w:hAnsi="Courier New"/>
      </w:rPr>
    </w:lvl>
    <w:lvl w:ilvl="2" w:tplc="C278EBD6">
      <w:start w:val="1"/>
      <w:numFmt w:val="bullet"/>
      <w:lvlText w:val=""/>
      <w:lvlJc w:val="left"/>
      <w:pPr>
        <w:tabs>
          <w:tab w:val="num" w:pos="2160"/>
        </w:tabs>
        <w:ind w:left="2160" w:hanging="360"/>
      </w:pPr>
      <w:rPr>
        <w:rFonts w:ascii="Wingdings" w:hAnsi="Wingdings"/>
      </w:rPr>
    </w:lvl>
    <w:lvl w:ilvl="3" w:tplc="F21A8BAA">
      <w:start w:val="1"/>
      <w:numFmt w:val="bullet"/>
      <w:lvlText w:val=""/>
      <w:lvlJc w:val="left"/>
      <w:pPr>
        <w:tabs>
          <w:tab w:val="num" w:pos="2880"/>
        </w:tabs>
        <w:ind w:left="2880" w:hanging="360"/>
      </w:pPr>
      <w:rPr>
        <w:rFonts w:ascii="Symbol" w:hAnsi="Symbol"/>
      </w:rPr>
    </w:lvl>
    <w:lvl w:ilvl="4" w:tplc="78583B52">
      <w:start w:val="1"/>
      <w:numFmt w:val="bullet"/>
      <w:lvlText w:val="o"/>
      <w:lvlJc w:val="left"/>
      <w:pPr>
        <w:tabs>
          <w:tab w:val="num" w:pos="3600"/>
        </w:tabs>
        <w:ind w:left="3600" w:hanging="360"/>
      </w:pPr>
      <w:rPr>
        <w:rFonts w:ascii="Courier New" w:hAnsi="Courier New"/>
      </w:rPr>
    </w:lvl>
    <w:lvl w:ilvl="5" w:tplc="3D5ECEF0">
      <w:start w:val="1"/>
      <w:numFmt w:val="bullet"/>
      <w:lvlText w:val=""/>
      <w:lvlJc w:val="left"/>
      <w:pPr>
        <w:tabs>
          <w:tab w:val="num" w:pos="4320"/>
        </w:tabs>
        <w:ind w:left="4320" w:hanging="360"/>
      </w:pPr>
      <w:rPr>
        <w:rFonts w:ascii="Wingdings" w:hAnsi="Wingdings"/>
      </w:rPr>
    </w:lvl>
    <w:lvl w:ilvl="6" w:tplc="610ED53C">
      <w:start w:val="1"/>
      <w:numFmt w:val="bullet"/>
      <w:lvlText w:val=""/>
      <w:lvlJc w:val="left"/>
      <w:pPr>
        <w:tabs>
          <w:tab w:val="num" w:pos="5040"/>
        </w:tabs>
        <w:ind w:left="5040" w:hanging="360"/>
      </w:pPr>
      <w:rPr>
        <w:rFonts w:ascii="Symbol" w:hAnsi="Symbol"/>
      </w:rPr>
    </w:lvl>
    <w:lvl w:ilvl="7" w:tplc="0DA259AC">
      <w:start w:val="1"/>
      <w:numFmt w:val="bullet"/>
      <w:lvlText w:val="o"/>
      <w:lvlJc w:val="left"/>
      <w:pPr>
        <w:tabs>
          <w:tab w:val="num" w:pos="5760"/>
        </w:tabs>
        <w:ind w:left="5760" w:hanging="360"/>
      </w:pPr>
      <w:rPr>
        <w:rFonts w:ascii="Courier New" w:hAnsi="Courier New"/>
      </w:rPr>
    </w:lvl>
    <w:lvl w:ilvl="8" w:tplc="A06CCF44">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multilevel"/>
    <w:tmpl w:val="00000007"/>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lvl w:ilvl="0">
      <w:start w:val="2"/>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lvl w:ilvl="0">
      <w:start w:val="3"/>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A"/>
    <w:multiLevelType w:val="multilevel"/>
    <w:tmpl w:val="0000000A"/>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hybridMultilevel"/>
    <w:tmpl w:val="0000000B"/>
    <w:lvl w:ilvl="0" w:tplc="8C16BF06">
      <w:start w:val="1"/>
      <w:numFmt w:val="bullet"/>
      <w:lvlText w:val=""/>
      <w:lvlJc w:val="left"/>
      <w:pPr>
        <w:tabs>
          <w:tab w:val="num" w:pos="720"/>
        </w:tabs>
        <w:ind w:left="720" w:hanging="360"/>
      </w:pPr>
      <w:rPr>
        <w:rFonts w:ascii="Symbol" w:hAnsi="Symbol"/>
        <w:sz w:val="24"/>
        <w:szCs w:val="24"/>
        <w:bdr w:val="nil"/>
      </w:rPr>
    </w:lvl>
    <w:lvl w:ilvl="1" w:tplc="F4027862">
      <w:start w:val="1"/>
      <w:numFmt w:val="bullet"/>
      <w:lvlText w:val="o"/>
      <w:lvlJc w:val="left"/>
      <w:pPr>
        <w:tabs>
          <w:tab w:val="num" w:pos="1440"/>
        </w:tabs>
        <w:ind w:left="1440" w:hanging="360"/>
      </w:pPr>
      <w:rPr>
        <w:rFonts w:ascii="Courier New" w:hAnsi="Courier New"/>
      </w:rPr>
    </w:lvl>
    <w:lvl w:ilvl="2" w:tplc="BBA05CFC">
      <w:start w:val="1"/>
      <w:numFmt w:val="bullet"/>
      <w:lvlText w:val=""/>
      <w:lvlJc w:val="left"/>
      <w:pPr>
        <w:tabs>
          <w:tab w:val="num" w:pos="2160"/>
        </w:tabs>
        <w:ind w:left="2160" w:hanging="360"/>
      </w:pPr>
      <w:rPr>
        <w:rFonts w:ascii="Wingdings" w:hAnsi="Wingdings"/>
      </w:rPr>
    </w:lvl>
    <w:lvl w:ilvl="3" w:tplc="9E02209A">
      <w:start w:val="1"/>
      <w:numFmt w:val="bullet"/>
      <w:lvlText w:val=""/>
      <w:lvlJc w:val="left"/>
      <w:pPr>
        <w:tabs>
          <w:tab w:val="num" w:pos="2880"/>
        </w:tabs>
        <w:ind w:left="2880" w:hanging="360"/>
      </w:pPr>
      <w:rPr>
        <w:rFonts w:ascii="Symbol" w:hAnsi="Symbol"/>
      </w:rPr>
    </w:lvl>
    <w:lvl w:ilvl="4" w:tplc="128C038C">
      <w:start w:val="1"/>
      <w:numFmt w:val="bullet"/>
      <w:lvlText w:val="o"/>
      <w:lvlJc w:val="left"/>
      <w:pPr>
        <w:tabs>
          <w:tab w:val="num" w:pos="3600"/>
        </w:tabs>
        <w:ind w:left="3600" w:hanging="360"/>
      </w:pPr>
      <w:rPr>
        <w:rFonts w:ascii="Courier New" w:hAnsi="Courier New"/>
      </w:rPr>
    </w:lvl>
    <w:lvl w:ilvl="5" w:tplc="7B609D08">
      <w:start w:val="1"/>
      <w:numFmt w:val="bullet"/>
      <w:lvlText w:val=""/>
      <w:lvlJc w:val="left"/>
      <w:pPr>
        <w:tabs>
          <w:tab w:val="num" w:pos="4320"/>
        </w:tabs>
        <w:ind w:left="4320" w:hanging="360"/>
      </w:pPr>
      <w:rPr>
        <w:rFonts w:ascii="Wingdings" w:hAnsi="Wingdings"/>
      </w:rPr>
    </w:lvl>
    <w:lvl w:ilvl="6" w:tplc="B8EA5E24">
      <w:start w:val="1"/>
      <w:numFmt w:val="bullet"/>
      <w:lvlText w:val=""/>
      <w:lvlJc w:val="left"/>
      <w:pPr>
        <w:tabs>
          <w:tab w:val="num" w:pos="5040"/>
        </w:tabs>
        <w:ind w:left="5040" w:hanging="360"/>
      </w:pPr>
      <w:rPr>
        <w:rFonts w:ascii="Symbol" w:hAnsi="Symbol"/>
      </w:rPr>
    </w:lvl>
    <w:lvl w:ilvl="7" w:tplc="E2A8CC1C">
      <w:start w:val="1"/>
      <w:numFmt w:val="bullet"/>
      <w:lvlText w:val="o"/>
      <w:lvlJc w:val="left"/>
      <w:pPr>
        <w:tabs>
          <w:tab w:val="num" w:pos="5760"/>
        </w:tabs>
        <w:ind w:left="5760" w:hanging="360"/>
      </w:pPr>
      <w:rPr>
        <w:rFonts w:ascii="Courier New" w:hAnsi="Courier New"/>
      </w:rPr>
    </w:lvl>
    <w:lvl w:ilvl="8" w:tplc="D6749D6A">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multilevel"/>
    <w:tmpl w:val="0000000C"/>
    <w:lvl w:ilvl="0">
      <w:start w:val="2"/>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hybridMultilevel"/>
    <w:tmpl w:val="0000000D"/>
    <w:lvl w:ilvl="0" w:tplc="9402B59A">
      <w:start w:val="1"/>
      <w:numFmt w:val="bullet"/>
      <w:lvlText w:val=""/>
      <w:lvlJc w:val="left"/>
      <w:pPr>
        <w:tabs>
          <w:tab w:val="num" w:pos="720"/>
        </w:tabs>
        <w:ind w:left="720" w:hanging="360"/>
      </w:pPr>
      <w:rPr>
        <w:rFonts w:ascii="Symbol" w:hAnsi="Symbol"/>
        <w:sz w:val="24"/>
        <w:szCs w:val="24"/>
        <w:bdr w:val="nil"/>
      </w:rPr>
    </w:lvl>
    <w:lvl w:ilvl="1" w:tplc="5088DA4C">
      <w:start w:val="1"/>
      <w:numFmt w:val="bullet"/>
      <w:lvlText w:val="o"/>
      <w:lvlJc w:val="left"/>
      <w:pPr>
        <w:tabs>
          <w:tab w:val="num" w:pos="1440"/>
        </w:tabs>
        <w:ind w:left="1440" w:hanging="360"/>
      </w:pPr>
      <w:rPr>
        <w:rFonts w:ascii="Courier New" w:hAnsi="Courier New"/>
      </w:rPr>
    </w:lvl>
    <w:lvl w:ilvl="2" w:tplc="45EA7832">
      <w:start w:val="1"/>
      <w:numFmt w:val="bullet"/>
      <w:lvlText w:val=""/>
      <w:lvlJc w:val="left"/>
      <w:pPr>
        <w:tabs>
          <w:tab w:val="num" w:pos="2160"/>
        </w:tabs>
        <w:ind w:left="2160" w:hanging="360"/>
      </w:pPr>
      <w:rPr>
        <w:rFonts w:ascii="Wingdings" w:hAnsi="Wingdings"/>
      </w:rPr>
    </w:lvl>
    <w:lvl w:ilvl="3" w:tplc="859880FC">
      <w:start w:val="1"/>
      <w:numFmt w:val="bullet"/>
      <w:lvlText w:val=""/>
      <w:lvlJc w:val="left"/>
      <w:pPr>
        <w:tabs>
          <w:tab w:val="num" w:pos="2880"/>
        </w:tabs>
        <w:ind w:left="2880" w:hanging="360"/>
      </w:pPr>
      <w:rPr>
        <w:rFonts w:ascii="Symbol" w:hAnsi="Symbol"/>
      </w:rPr>
    </w:lvl>
    <w:lvl w:ilvl="4" w:tplc="B2C23F2C">
      <w:start w:val="1"/>
      <w:numFmt w:val="bullet"/>
      <w:lvlText w:val="o"/>
      <w:lvlJc w:val="left"/>
      <w:pPr>
        <w:tabs>
          <w:tab w:val="num" w:pos="3600"/>
        </w:tabs>
        <w:ind w:left="3600" w:hanging="360"/>
      </w:pPr>
      <w:rPr>
        <w:rFonts w:ascii="Courier New" w:hAnsi="Courier New"/>
      </w:rPr>
    </w:lvl>
    <w:lvl w:ilvl="5" w:tplc="10248374">
      <w:start w:val="1"/>
      <w:numFmt w:val="bullet"/>
      <w:lvlText w:val=""/>
      <w:lvlJc w:val="left"/>
      <w:pPr>
        <w:tabs>
          <w:tab w:val="num" w:pos="4320"/>
        </w:tabs>
        <w:ind w:left="4320" w:hanging="360"/>
      </w:pPr>
      <w:rPr>
        <w:rFonts w:ascii="Wingdings" w:hAnsi="Wingdings"/>
      </w:rPr>
    </w:lvl>
    <w:lvl w:ilvl="6" w:tplc="7C78AD8C">
      <w:start w:val="1"/>
      <w:numFmt w:val="bullet"/>
      <w:lvlText w:val=""/>
      <w:lvlJc w:val="left"/>
      <w:pPr>
        <w:tabs>
          <w:tab w:val="num" w:pos="5040"/>
        </w:tabs>
        <w:ind w:left="5040" w:hanging="360"/>
      </w:pPr>
      <w:rPr>
        <w:rFonts w:ascii="Symbol" w:hAnsi="Symbol"/>
      </w:rPr>
    </w:lvl>
    <w:lvl w:ilvl="7" w:tplc="7DA47A74">
      <w:start w:val="1"/>
      <w:numFmt w:val="bullet"/>
      <w:lvlText w:val="o"/>
      <w:lvlJc w:val="left"/>
      <w:pPr>
        <w:tabs>
          <w:tab w:val="num" w:pos="5760"/>
        </w:tabs>
        <w:ind w:left="5760" w:hanging="360"/>
      </w:pPr>
      <w:rPr>
        <w:rFonts w:ascii="Courier New" w:hAnsi="Courier New"/>
      </w:rPr>
    </w:lvl>
    <w:lvl w:ilvl="8" w:tplc="286E4CDA">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E"/>
    <w:multiLevelType w:val="multilevel"/>
    <w:tmpl w:val="0000000E"/>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2"/>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hybridMultilevel"/>
    <w:tmpl w:val="00000010"/>
    <w:lvl w:ilvl="0" w:tplc="62D625E2">
      <w:start w:val="1"/>
      <w:numFmt w:val="bullet"/>
      <w:lvlText w:val=""/>
      <w:lvlJc w:val="left"/>
      <w:pPr>
        <w:tabs>
          <w:tab w:val="num" w:pos="720"/>
        </w:tabs>
        <w:ind w:left="720" w:hanging="360"/>
      </w:pPr>
      <w:rPr>
        <w:rFonts w:ascii="Symbol" w:hAnsi="Symbol"/>
        <w:sz w:val="24"/>
        <w:szCs w:val="24"/>
        <w:bdr w:val="nil"/>
      </w:rPr>
    </w:lvl>
    <w:lvl w:ilvl="1" w:tplc="CA98A130">
      <w:start w:val="1"/>
      <w:numFmt w:val="bullet"/>
      <w:lvlText w:val="o"/>
      <w:lvlJc w:val="left"/>
      <w:pPr>
        <w:tabs>
          <w:tab w:val="num" w:pos="1440"/>
        </w:tabs>
        <w:ind w:left="1440" w:hanging="360"/>
      </w:pPr>
      <w:rPr>
        <w:rFonts w:ascii="Courier New" w:hAnsi="Courier New"/>
      </w:rPr>
    </w:lvl>
    <w:lvl w:ilvl="2" w:tplc="2EA0FF84">
      <w:start w:val="1"/>
      <w:numFmt w:val="bullet"/>
      <w:lvlText w:val=""/>
      <w:lvlJc w:val="left"/>
      <w:pPr>
        <w:tabs>
          <w:tab w:val="num" w:pos="2160"/>
        </w:tabs>
        <w:ind w:left="2160" w:hanging="360"/>
      </w:pPr>
      <w:rPr>
        <w:rFonts w:ascii="Wingdings" w:hAnsi="Wingdings"/>
      </w:rPr>
    </w:lvl>
    <w:lvl w:ilvl="3" w:tplc="05329D4C">
      <w:start w:val="1"/>
      <w:numFmt w:val="bullet"/>
      <w:lvlText w:val=""/>
      <w:lvlJc w:val="left"/>
      <w:pPr>
        <w:tabs>
          <w:tab w:val="num" w:pos="2880"/>
        </w:tabs>
        <w:ind w:left="2880" w:hanging="360"/>
      </w:pPr>
      <w:rPr>
        <w:rFonts w:ascii="Symbol" w:hAnsi="Symbol"/>
      </w:rPr>
    </w:lvl>
    <w:lvl w:ilvl="4" w:tplc="E6ECA1B2">
      <w:start w:val="1"/>
      <w:numFmt w:val="bullet"/>
      <w:lvlText w:val="o"/>
      <w:lvlJc w:val="left"/>
      <w:pPr>
        <w:tabs>
          <w:tab w:val="num" w:pos="3600"/>
        </w:tabs>
        <w:ind w:left="3600" w:hanging="360"/>
      </w:pPr>
      <w:rPr>
        <w:rFonts w:ascii="Courier New" w:hAnsi="Courier New"/>
      </w:rPr>
    </w:lvl>
    <w:lvl w:ilvl="5" w:tplc="D59EB388">
      <w:start w:val="1"/>
      <w:numFmt w:val="bullet"/>
      <w:lvlText w:val=""/>
      <w:lvlJc w:val="left"/>
      <w:pPr>
        <w:tabs>
          <w:tab w:val="num" w:pos="4320"/>
        </w:tabs>
        <w:ind w:left="4320" w:hanging="360"/>
      </w:pPr>
      <w:rPr>
        <w:rFonts w:ascii="Wingdings" w:hAnsi="Wingdings"/>
      </w:rPr>
    </w:lvl>
    <w:lvl w:ilvl="6" w:tplc="D62E4372">
      <w:start w:val="1"/>
      <w:numFmt w:val="bullet"/>
      <w:lvlText w:val=""/>
      <w:lvlJc w:val="left"/>
      <w:pPr>
        <w:tabs>
          <w:tab w:val="num" w:pos="5040"/>
        </w:tabs>
        <w:ind w:left="5040" w:hanging="360"/>
      </w:pPr>
      <w:rPr>
        <w:rFonts w:ascii="Symbol" w:hAnsi="Symbol"/>
      </w:rPr>
    </w:lvl>
    <w:lvl w:ilvl="7" w:tplc="DDB068DE">
      <w:start w:val="1"/>
      <w:numFmt w:val="bullet"/>
      <w:lvlText w:val="o"/>
      <w:lvlJc w:val="left"/>
      <w:pPr>
        <w:tabs>
          <w:tab w:val="num" w:pos="5760"/>
        </w:tabs>
        <w:ind w:left="5760" w:hanging="360"/>
      </w:pPr>
      <w:rPr>
        <w:rFonts w:ascii="Courier New" w:hAnsi="Courier New"/>
      </w:rPr>
    </w:lvl>
    <w:lvl w:ilvl="8" w:tplc="6EC4D71E">
      <w:start w:val="1"/>
      <w:numFmt w:val="bullet"/>
      <w:lvlText w:val=""/>
      <w:lvlJc w:val="left"/>
      <w:pPr>
        <w:tabs>
          <w:tab w:val="num" w:pos="6480"/>
        </w:tabs>
        <w:ind w:left="6480" w:hanging="360"/>
      </w:pPr>
      <w:rPr>
        <w:rFonts w:ascii="Wingdings" w:hAnsi="Wingdings"/>
      </w:rPr>
    </w:lvl>
  </w:abstractNum>
  <w:abstractNum w:abstractNumId="16" w15:restartNumberingAfterBreak="0">
    <w:nsid w:val="00000011"/>
    <w:multiLevelType w:val="multilevel"/>
    <w:tmpl w:val="00000011"/>
    <w:lvl w:ilvl="0">
      <w:start w:val="1"/>
      <w:numFmt w:val="decimal"/>
      <w:lvlText w:val="%1."/>
      <w:lvlJc w:val="left"/>
      <w:pPr>
        <w:tabs>
          <w:tab w:val="num" w:pos="720"/>
        </w:tabs>
        <w:ind w:left="720" w:hanging="360"/>
      </w:pPr>
      <w:rPr>
        <w:rFonts w:ascii="Calibri" w:eastAsia="Calibri" w:hAnsi="Calibri" w:cs="Calibri"/>
        <w:b/>
        <w:bCs/>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hybridMultilevel"/>
    <w:tmpl w:val="00000012"/>
    <w:lvl w:ilvl="0" w:tplc="FED60688">
      <w:start w:val="1"/>
      <w:numFmt w:val="bullet"/>
      <w:lvlText w:val=""/>
      <w:lvlJc w:val="left"/>
      <w:pPr>
        <w:tabs>
          <w:tab w:val="num" w:pos="720"/>
        </w:tabs>
        <w:ind w:left="720" w:hanging="360"/>
      </w:pPr>
      <w:rPr>
        <w:rFonts w:ascii="Symbol" w:hAnsi="Symbol"/>
        <w:sz w:val="24"/>
        <w:szCs w:val="24"/>
        <w:bdr w:val="nil"/>
      </w:rPr>
    </w:lvl>
    <w:lvl w:ilvl="1" w:tplc="F1D65682">
      <w:start w:val="1"/>
      <w:numFmt w:val="bullet"/>
      <w:lvlText w:val="o"/>
      <w:lvlJc w:val="left"/>
      <w:pPr>
        <w:tabs>
          <w:tab w:val="num" w:pos="1440"/>
        </w:tabs>
        <w:ind w:left="1440" w:hanging="360"/>
      </w:pPr>
      <w:rPr>
        <w:rFonts w:ascii="Courier New" w:hAnsi="Courier New"/>
      </w:rPr>
    </w:lvl>
    <w:lvl w:ilvl="2" w:tplc="47700368">
      <w:start w:val="1"/>
      <w:numFmt w:val="bullet"/>
      <w:lvlText w:val=""/>
      <w:lvlJc w:val="left"/>
      <w:pPr>
        <w:tabs>
          <w:tab w:val="num" w:pos="2160"/>
        </w:tabs>
        <w:ind w:left="2160" w:hanging="360"/>
      </w:pPr>
      <w:rPr>
        <w:rFonts w:ascii="Wingdings" w:hAnsi="Wingdings"/>
      </w:rPr>
    </w:lvl>
    <w:lvl w:ilvl="3" w:tplc="1F9AD294">
      <w:start w:val="1"/>
      <w:numFmt w:val="bullet"/>
      <w:lvlText w:val=""/>
      <w:lvlJc w:val="left"/>
      <w:pPr>
        <w:tabs>
          <w:tab w:val="num" w:pos="2880"/>
        </w:tabs>
        <w:ind w:left="2880" w:hanging="360"/>
      </w:pPr>
      <w:rPr>
        <w:rFonts w:ascii="Symbol" w:hAnsi="Symbol"/>
      </w:rPr>
    </w:lvl>
    <w:lvl w:ilvl="4" w:tplc="299ED6BC">
      <w:start w:val="1"/>
      <w:numFmt w:val="bullet"/>
      <w:lvlText w:val="o"/>
      <w:lvlJc w:val="left"/>
      <w:pPr>
        <w:tabs>
          <w:tab w:val="num" w:pos="3600"/>
        </w:tabs>
        <w:ind w:left="3600" w:hanging="360"/>
      </w:pPr>
      <w:rPr>
        <w:rFonts w:ascii="Courier New" w:hAnsi="Courier New"/>
      </w:rPr>
    </w:lvl>
    <w:lvl w:ilvl="5" w:tplc="659451B6">
      <w:start w:val="1"/>
      <w:numFmt w:val="bullet"/>
      <w:lvlText w:val=""/>
      <w:lvlJc w:val="left"/>
      <w:pPr>
        <w:tabs>
          <w:tab w:val="num" w:pos="4320"/>
        </w:tabs>
        <w:ind w:left="4320" w:hanging="360"/>
      </w:pPr>
      <w:rPr>
        <w:rFonts w:ascii="Wingdings" w:hAnsi="Wingdings"/>
      </w:rPr>
    </w:lvl>
    <w:lvl w:ilvl="6" w:tplc="1D6E6BEA">
      <w:start w:val="1"/>
      <w:numFmt w:val="bullet"/>
      <w:lvlText w:val=""/>
      <w:lvlJc w:val="left"/>
      <w:pPr>
        <w:tabs>
          <w:tab w:val="num" w:pos="5040"/>
        </w:tabs>
        <w:ind w:left="5040" w:hanging="360"/>
      </w:pPr>
      <w:rPr>
        <w:rFonts w:ascii="Symbol" w:hAnsi="Symbol"/>
      </w:rPr>
    </w:lvl>
    <w:lvl w:ilvl="7" w:tplc="513CED26">
      <w:start w:val="1"/>
      <w:numFmt w:val="bullet"/>
      <w:lvlText w:val="o"/>
      <w:lvlJc w:val="left"/>
      <w:pPr>
        <w:tabs>
          <w:tab w:val="num" w:pos="5760"/>
        </w:tabs>
        <w:ind w:left="5760" w:hanging="360"/>
      </w:pPr>
      <w:rPr>
        <w:rFonts w:ascii="Courier New" w:hAnsi="Courier New"/>
      </w:rPr>
    </w:lvl>
    <w:lvl w:ilvl="8" w:tplc="4FCCBE3E">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3"/>
    <w:multiLevelType w:val="hybridMultilevel"/>
    <w:tmpl w:val="00000013"/>
    <w:lvl w:ilvl="0" w:tplc="132CDD26">
      <w:start w:val="1"/>
      <w:numFmt w:val="bullet"/>
      <w:lvlText w:val=""/>
      <w:lvlJc w:val="left"/>
      <w:pPr>
        <w:tabs>
          <w:tab w:val="num" w:pos="720"/>
        </w:tabs>
        <w:ind w:left="720" w:hanging="360"/>
      </w:pPr>
      <w:rPr>
        <w:rFonts w:ascii="Symbol" w:hAnsi="Symbol"/>
        <w:sz w:val="24"/>
        <w:szCs w:val="24"/>
        <w:bdr w:val="nil"/>
      </w:rPr>
    </w:lvl>
    <w:lvl w:ilvl="1" w:tplc="81680A8A">
      <w:start w:val="1"/>
      <w:numFmt w:val="bullet"/>
      <w:lvlText w:val="o"/>
      <w:lvlJc w:val="left"/>
      <w:pPr>
        <w:tabs>
          <w:tab w:val="num" w:pos="1440"/>
        </w:tabs>
        <w:ind w:left="1440" w:hanging="360"/>
      </w:pPr>
      <w:rPr>
        <w:rFonts w:ascii="Courier New" w:hAnsi="Courier New"/>
      </w:rPr>
    </w:lvl>
    <w:lvl w:ilvl="2" w:tplc="9A38EA2C">
      <w:start w:val="1"/>
      <w:numFmt w:val="bullet"/>
      <w:lvlText w:val=""/>
      <w:lvlJc w:val="left"/>
      <w:pPr>
        <w:tabs>
          <w:tab w:val="num" w:pos="2160"/>
        </w:tabs>
        <w:ind w:left="2160" w:hanging="360"/>
      </w:pPr>
      <w:rPr>
        <w:rFonts w:ascii="Wingdings" w:hAnsi="Wingdings"/>
      </w:rPr>
    </w:lvl>
    <w:lvl w:ilvl="3" w:tplc="1F5C80F2">
      <w:start w:val="1"/>
      <w:numFmt w:val="bullet"/>
      <w:lvlText w:val=""/>
      <w:lvlJc w:val="left"/>
      <w:pPr>
        <w:tabs>
          <w:tab w:val="num" w:pos="2880"/>
        </w:tabs>
        <w:ind w:left="2880" w:hanging="360"/>
      </w:pPr>
      <w:rPr>
        <w:rFonts w:ascii="Symbol" w:hAnsi="Symbol"/>
      </w:rPr>
    </w:lvl>
    <w:lvl w:ilvl="4" w:tplc="3FC26C1E">
      <w:start w:val="1"/>
      <w:numFmt w:val="bullet"/>
      <w:lvlText w:val="o"/>
      <w:lvlJc w:val="left"/>
      <w:pPr>
        <w:tabs>
          <w:tab w:val="num" w:pos="3600"/>
        </w:tabs>
        <w:ind w:left="3600" w:hanging="360"/>
      </w:pPr>
      <w:rPr>
        <w:rFonts w:ascii="Courier New" w:hAnsi="Courier New"/>
      </w:rPr>
    </w:lvl>
    <w:lvl w:ilvl="5" w:tplc="56B4C3FE">
      <w:start w:val="1"/>
      <w:numFmt w:val="bullet"/>
      <w:lvlText w:val=""/>
      <w:lvlJc w:val="left"/>
      <w:pPr>
        <w:tabs>
          <w:tab w:val="num" w:pos="4320"/>
        </w:tabs>
        <w:ind w:left="4320" w:hanging="360"/>
      </w:pPr>
      <w:rPr>
        <w:rFonts w:ascii="Wingdings" w:hAnsi="Wingdings"/>
      </w:rPr>
    </w:lvl>
    <w:lvl w:ilvl="6" w:tplc="9320A1CA">
      <w:start w:val="1"/>
      <w:numFmt w:val="bullet"/>
      <w:lvlText w:val=""/>
      <w:lvlJc w:val="left"/>
      <w:pPr>
        <w:tabs>
          <w:tab w:val="num" w:pos="5040"/>
        </w:tabs>
        <w:ind w:left="5040" w:hanging="360"/>
      </w:pPr>
      <w:rPr>
        <w:rFonts w:ascii="Symbol" w:hAnsi="Symbol"/>
      </w:rPr>
    </w:lvl>
    <w:lvl w:ilvl="7" w:tplc="323C7C1E">
      <w:start w:val="1"/>
      <w:numFmt w:val="bullet"/>
      <w:lvlText w:val="o"/>
      <w:lvlJc w:val="left"/>
      <w:pPr>
        <w:tabs>
          <w:tab w:val="num" w:pos="5760"/>
        </w:tabs>
        <w:ind w:left="5760" w:hanging="360"/>
      </w:pPr>
      <w:rPr>
        <w:rFonts w:ascii="Courier New" w:hAnsi="Courier New"/>
      </w:rPr>
    </w:lvl>
    <w:lvl w:ilvl="8" w:tplc="FA94B5CC">
      <w:start w:val="1"/>
      <w:numFmt w:val="bullet"/>
      <w:lvlText w:val=""/>
      <w:lvlJc w:val="left"/>
      <w:pPr>
        <w:tabs>
          <w:tab w:val="num" w:pos="6480"/>
        </w:tabs>
        <w:ind w:left="6480" w:hanging="360"/>
      </w:pPr>
      <w:rPr>
        <w:rFonts w:ascii="Wingdings" w:hAnsi="Wingdings"/>
      </w:rPr>
    </w:lvl>
  </w:abstractNum>
  <w:abstractNum w:abstractNumId="19" w15:restartNumberingAfterBreak="0">
    <w:nsid w:val="00000014"/>
    <w:multiLevelType w:val="hybridMultilevel"/>
    <w:tmpl w:val="00000014"/>
    <w:lvl w:ilvl="0" w:tplc="985EDB8A">
      <w:start w:val="1"/>
      <w:numFmt w:val="bullet"/>
      <w:lvlText w:val=""/>
      <w:lvlJc w:val="left"/>
      <w:pPr>
        <w:tabs>
          <w:tab w:val="num" w:pos="720"/>
        </w:tabs>
        <w:ind w:left="720" w:hanging="360"/>
      </w:pPr>
      <w:rPr>
        <w:rFonts w:ascii="Symbol" w:hAnsi="Symbol"/>
        <w:sz w:val="24"/>
        <w:szCs w:val="24"/>
        <w:bdr w:val="nil"/>
      </w:rPr>
    </w:lvl>
    <w:lvl w:ilvl="1" w:tplc="F204205C">
      <w:start w:val="1"/>
      <w:numFmt w:val="bullet"/>
      <w:lvlText w:val="o"/>
      <w:lvlJc w:val="left"/>
      <w:pPr>
        <w:tabs>
          <w:tab w:val="num" w:pos="1440"/>
        </w:tabs>
        <w:ind w:left="1440" w:hanging="360"/>
      </w:pPr>
      <w:rPr>
        <w:rFonts w:ascii="Courier New" w:hAnsi="Courier New"/>
      </w:rPr>
    </w:lvl>
    <w:lvl w:ilvl="2" w:tplc="F3CA1680">
      <w:start w:val="1"/>
      <w:numFmt w:val="bullet"/>
      <w:lvlText w:val=""/>
      <w:lvlJc w:val="left"/>
      <w:pPr>
        <w:tabs>
          <w:tab w:val="num" w:pos="2160"/>
        </w:tabs>
        <w:ind w:left="2160" w:hanging="360"/>
      </w:pPr>
      <w:rPr>
        <w:rFonts w:ascii="Wingdings" w:hAnsi="Wingdings"/>
      </w:rPr>
    </w:lvl>
    <w:lvl w:ilvl="3" w:tplc="8050239C">
      <w:start w:val="1"/>
      <w:numFmt w:val="bullet"/>
      <w:lvlText w:val=""/>
      <w:lvlJc w:val="left"/>
      <w:pPr>
        <w:tabs>
          <w:tab w:val="num" w:pos="2880"/>
        </w:tabs>
        <w:ind w:left="2880" w:hanging="360"/>
      </w:pPr>
      <w:rPr>
        <w:rFonts w:ascii="Symbol" w:hAnsi="Symbol"/>
      </w:rPr>
    </w:lvl>
    <w:lvl w:ilvl="4" w:tplc="A3EE680A">
      <w:start w:val="1"/>
      <w:numFmt w:val="bullet"/>
      <w:lvlText w:val="o"/>
      <w:lvlJc w:val="left"/>
      <w:pPr>
        <w:tabs>
          <w:tab w:val="num" w:pos="3600"/>
        </w:tabs>
        <w:ind w:left="3600" w:hanging="360"/>
      </w:pPr>
      <w:rPr>
        <w:rFonts w:ascii="Courier New" w:hAnsi="Courier New"/>
      </w:rPr>
    </w:lvl>
    <w:lvl w:ilvl="5" w:tplc="DFA09790">
      <w:start w:val="1"/>
      <w:numFmt w:val="bullet"/>
      <w:lvlText w:val=""/>
      <w:lvlJc w:val="left"/>
      <w:pPr>
        <w:tabs>
          <w:tab w:val="num" w:pos="4320"/>
        </w:tabs>
        <w:ind w:left="4320" w:hanging="360"/>
      </w:pPr>
      <w:rPr>
        <w:rFonts w:ascii="Wingdings" w:hAnsi="Wingdings"/>
      </w:rPr>
    </w:lvl>
    <w:lvl w:ilvl="6" w:tplc="FC6EC9DE">
      <w:start w:val="1"/>
      <w:numFmt w:val="bullet"/>
      <w:lvlText w:val=""/>
      <w:lvlJc w:val="left"/>
      <w:pPr>
        <w:tabs>
          <w:tab w:val="num" w:pos="5040"/>
        </w:tabs>
        <w:ind w:left="5040" w:hanging="360"/>
      </w:pPr>
      <w:rPr>
        <w:rFonts w:ascii="Symbol" w:hAnsi="Symbol"/>
      </w:rPr>
    </w:lvl>
    <w:lvl w:ilvl="7" w:tplc="F91C2F7A">
      <w:start w:val="1"/>
      <w:numFmt w:val="bullet"/>
      <w:lvlText w:val="o"/>
      <w:lvlJc w:val="left"/>
      <w:pPr>
        <w:tabs>
          <w:tab w:val="num" w:pos="5760"/>
        </w:tabs>
        <w:ind w:left="5760" w:hanging="360"/>
      </w:pPr>
      <w:rPr>
        <w:rFonts w:ascii="Courier New" w:hAnsi="Courier New"/>
      </w:rPr>
    </w:lvl>
    <w:lvl w:ilvl="8" w:tplc="E9D2B926">
      <w:start w:val="1"/>
      <w:numFmt w:val="bullet"/>
      <w:lvlText w:val=""/>
      <w:lvlJc w:val="left"/>
      <w:pPr>
        <w:tabs>
          <w:tab w:val="num" w:pos="6480"/>
        </w:tabs>
        <w:ind w:left="6480" w:hanging="360"/>
      </w:pPr>
      <w:rPr>
        <w:rFonts w:ascii="Wingdings" w:hAnsi="Wingdings"/>
      </w:rPr>
    </w:lvl>
  </w:abstractNum>
  <w:abstractNum w:abstractNumId="20" w15:restartNumberingAfterBreak="0">
    <w:nsid w:val="00000015"/>
    <w:multiLevelType w:val="hybridMultilevel"/>
    <w:tmpl w:val="00000015"/>
    <w:lvl w:ilvl="0" w:tplc="1DFEE500">
      <w:start w:val="1"/>
      <w:numFmt w:val="bullet"/>
      <w:lvlText w:val=""/>
      <w:lvlJc w:val="left"/>
      <w:pPr>
        <w:tabs>
          <w:tab w:val="num" w:pos="720"/>
        </w:tabs>
        <w:ind w:left="720" w:hanging="360"/>
      </w:pPr>
      <w:rPr>
        <w:rFonts w:ascii="Symbol" w:hAnsi="Symbol"/>
        <w:sz w:val="24"/>
        <w:szCs w:val="24"/>
        <w:bdr w:val="nil"/>
      </w:rPr>
    </w:lvl>
    <w:lvl w:ilvl="1" w:tplc="B13E2EAA">
      <w:start w:val="1"/>
      <w:numFmt w:val="bullet"/>
      <w:lvlText w:val="o"/>
      <w:lvlJc w:val="left"/>
      <w:pPr>
        <w:tabs>
          <w:tab w:val="num" w:pos="1440"/>
        </w:tabs>
        <w:ind w:left="1440" w:hanging="360"/>
      </w:pPr>
      <w:rPr>
        <w:rFonts w:ascii="Courier New" w:hAnsi="Courier New"/>
      </w:rPr>
    </w:lvl>
    <w:lvl w:ilvl="2" w:tplc="9E36142C">
      <w:start w:val="1"/>
      <w:numFmt w:val="bullet"/>
      <w:lvlText w:val=""/>
      <w:lvlJc w:val="left"/>
      <w:pPr>
        <w:tabs>
          <w:tab w:val="num" w:pos="2160"/>
        </w:tabs>
        <w:ind w:left="2160" w:hanging="360"/>
      </w:pPr>
      <w:rPr>
        <w:rFonts w:ascii="Wingdings" w:hAnsi="Wingdings"/>
      </w:rPr>
    </w:lvl>
    <w:lvl w:ilvl="3" w:tplc="5C06D9B2">
      <w:start w:val="1"/>
      <w:numFmt w:val="bullet"/>
      <w:lvlText w:val=""/>
      <w:lvlJc w:val="left"/>
      <w:pPr>
        <w:tabs>
          <w:tab w:val="num" w:pos="2880"/>
        </w:tabs>
        <w:ind w:left="2880" w:hanging="360"/>
      </w:pPr>
      <w:rPr>
        <w:rFonts w:ascii="Symbol" w:hAnsi="Symbol"/>
      </w:rPr>
    </w:lvl>
    <w:lvl w:ilvl="4" w:tplc="44AAA4C2">
      <w:start w:val="1"/>
      <w:numFmt w:val="bullet"/>
      <w:lvlText w:val="o"/>
      <w:lvlJc w:val="left"/>
      <w:pPr>
        <w:tabs>
          <w:tab w:val="num" w:pos="3600"/>
        </w:tabs>
        <w:ind w:left="3600" w:hanging="360"/>
      </w:pPr>
      <w:rPr>
        <w:rFonts w:ascii="Courier New" w:hAnsi="Courier New"/>
      </w:rPr>
    </w:lvl>
    <w:lvl w:ilvl="5" w:tplc="4BFED31C">
      <w:start w:val="1"/>
      <w:numFmt w:val="bullet"/>
      <w:lvlText w:val=""/>
      <w:lvlJc w:val="left"/>
      <w:pPr>
        <w:tabs>
          <w:tab w:val="num" w:pos="4320"/>
        </w:tabs>
        <w:ind w:left="4320" w:hanging="360"/>
      </w:pPr>
      <w:rPr>
        <w:rFonts w:ascii="Wingdings" w:hAnsi="Wingdings"/>
      </w:rPr>
    </w:lvl>
    <w:lvl w:ilvl="6" w:tplc="9AE26B60">
      <w:start w:val="1"/>
      <w:numFmt w:val="bullet"/>
      <w:lvlText w:val=""/>
      <w:lvlJc w:val="left"/>
      <w:pPr>
        <w:tabs>
          <w:tab w:val="num" w:pos="5040"/>
        </w:tabs>
        <w:ind w:left="5040" w:hanging="360"/>
      </w:pPr>
      <w:rPr>
        <w:rFonts w:ascii="Symbol" w:hAnsi="Symbol"/>
      </w:rPr>
    </w:lvl>
    <w:lvl w:ilvl="7" w:tplc="BEFA2FAE">
      <w:start w:val="1"/>
      <w:numFmt w:val="bullet"/>
      <w:lvlText w:val="o"/>
      <w:lvlJc w:val="left"/>
      <w:pPr>
        <w:tabs>
          <w:tab w:val="num" w:pos="5760"/>
        </w:tabs>
        <w:ind w:left="5760" w:hanging="360"/>
      </w:pPr>
      <w:rPr>
        <w:rFonts w:ascii="Courier New" w:hAnsi="Courier New"/>
      </w:rPr>
    </w:lvl>
    <w:lvl w:ilvl="8" w:tplc="9C70E468">
      <w:start w:val="1"/>
      <w:numFmt w:val="bullet"/>
      <w:lvlText w:val=""/>
      <w:lvlJc w:val="left"/>
      <w:pPr>
        <w:tabs>
          <w:tab w:val="num" w:pos="6480"/>
        </w:tabs>
        <w:ind w:left="6480" w:hanging="360"/>
      </w:pPr>
      <w:rPr>
        <w:rFonts w:ascii="Wingdings" w:hAnsi="Wingdings"/>
      </w:rPr>
    </w:lvl>
  </w:abstractNum>
  <w:abstractNum w:abstractNumId="21" w15:restartNumberingAfterBreak="0">
    <w:nsid w:val="00000016"/>
    <w:multiLevelType w:val="hybridMultilevel"/>
    <w:tmpl w:val="00000016"/>
    <w:lvl w:ilvl="0" w:tplc="7476742A">
      <w:start w:val="1"/>
      <w:numFmt w:val="bullet"/>
      <w:lvlText w:val=""/>
      <w:lvlJc w:val="left"/>
      <w:pPr>
        <w:tabs>
          <w:tab w:val="num" w:pos="720"/>
        </w:tabs>
        <w:ind w:left="720" w:hanging="360"/>
      </w:pPr>
      <w:rPr>
        <w:rFonts w:ascii="Symbol" w:hAnsi="Symbol"/>
        <w:sz w:val="24"/>
        <w:szCs w:val="24"/>
        <w:bdr w:val="nil"/>
      </w:rPr>
    </w:lvl>
    <w:lvl w:ilvl="1" w:tplc="0F2EB24C">
      <w:start w:val="1"/>
      <w:numFmt w:val="bullet"/>
      <w:lvlText w:val="o"/>
      <w:lvlJc w:val="left"/>
      <w:pPr>
        <w:tabs>
          <w:tab w:val="num" w:pos="1440"/>
        </w:tabs>
        <w:ind w:left="1440" w:hanging="360"/>
      </w:pPr>
      <w:rPr>
        <w:rFonts w:ascii="Courier New" w:hAnsi="Courier New"/>
      </w:rPr>
    </w:lvl>
    <w:lvl w:ilvl="2" w:tplc="8B7A483E">
      <w:start w:val="1"/>
      <w:numFmt w:val="bullet"/>
      <w:lvlText w:val=""/>
      <w:lvlJc w:val="left"/>
      <w:pPr>
        <w:tabs>
          <w:tab w:val="num" w:pos="2160"/>
        </w:tabs>
        <w:ind w:left="2160" w:hanging="360"/>
      </w:pPr>
      <w:rPr>
        <w:rFonts w:ascii="Wingdings" w:hAnsi="Wingdings"/>
      </w:rPr>
    </w:lvl>
    <w:lvl w:ilvl="3" w:tplc="CA20BA30">
      <w:start w:val="1"/>
      <w:numFmt w:val="bullet"/>
      <w:lvlText w:val=""/>
      <w:lvlJc w:val="left"/>
      <w:pPr>
        <w:tabs>
          <w:tab w:val="num" w:pos="2880"/>
        </w:tabs>
        <w:ind w:left="2880" w:hanging="360"/>
      </w:pPr>
      <w:rPr>
        <w:rFonts w:ascii="Symbol" w:hAnsi="Symbol"/>
      </w:rPr>
    </w:lvl>
    <w:lvl w:ilvl="4" w:tplc="3ABEE22C">
      <w:start w:val="1"/>
      <w:numFmt w:val="bullet"/>
      <w:lvlText w:val="o"/>
      <w:lvlJc w:val="left"/>
      <w:pPr>
        <w:tabs>
          <w:tab w:val="num" w:pos="3600"/>
        </w:tabs>
        <w:ind w:left="3600" w:hanging="360"/>
      </w:pPr>
      <w:rPr>
        <w:rFonts w:ascii="Courier New" w:hAnsi="Courier New"/>
      </w:rPr>
    </w:lvl>
    <w:lvl w:ilvl="5" w:tplc="6B74DCB0">
      <w:start w:val="1"/>
      <w:numFmt w:val="bullet"/>
      <w:lvlText w:val=""/>
      <w:lvlJc w:val="left"/>
      <w:pPr>
        <w:tabs>
          <w:tab w:val="num" w:pos="4320"/>
        </w:tabs>
        <w:ind w:left="4320" w:hanging="360"/>
      </w:pPr>
      <w:rPr>
        <w:rFonts w:ascii="Wingdings" w:hAnsi="Wingdings"/>
      </w:rPr>
    </w:lvl>
    <w:lvl w:ilvl="6" w:tplc="F2CAC776">
      <w:start w:val="1"/>
      <w:numFmt w:val="bullet"/>
      <w:lvlText w:val=""/>
      <w:lvlJc w:val="left"/>
      <w:pPr>
        <w:tabs>
          <w:tab w:val="num" w:pos="5040"/>
        </w:tabs>
        <w:ind w:left="5040" w:hanging="360"/>
      </w:pPr>
      <w:rPr>
        <w:rFonts w:ascii="Symbol" w:hAnsi="Symbol"/>
      </w:rPr>
    </w:lvl>
    <w:lvl w:ilvl="7" w:tplc="B3DEC9C2">
      <w:start w:val="1"/>
      <w:numFmt w:val="bullet"/>
      <w:lvlText w:val="o"/>
      <w:lvlJc w:val="left"/>
      <w:pPr>
        <w:tabs>
          <w:tab w:val="num" w:pos="5760"/>
        </w:tabs>
        <w:ind w:left="5760" w:hanging="360"/>
      </w:pPr>
      <w:rPr>
        <w:rFonts w:ascii="Courier New" w:hAnsi="Courier New"/>
      </w:rPr>
    </w:lvl>
    <w:lvl w:ilvl="8" w:tplc="C1B862B6">
      <w:start w:val="1"/>
      <w:numFmt w:val="bullet"/>
      <w:lvlText w:val=""/>
      <w:lvlJc w:val="left"/>
      <w:pPr>
        <w:tabs>
          <w:tab w:val="num" w:pos="6480"/>
        </w:tabs>
        <w:ind w:left="6480" w:hanging="360"/>
      </w:pPr>
      <w:rPr>
        <w:rFonts w:ascii="Wingdings" w:hAnsi="Wingdings"/>
      </w:rPr>
    </w:lvl>
  </w:abstractNum>
  <w:abstractNum w:abstractNumId="22" w15:restartNumberingAfterBreak="0">
    <w:nsid w:val="00000017"/>
    <w:multiLevelType w:val="hybridMultilevel"/>
    <w:tmpl w:val="00000017"/>
    <w:lvl w:ilvl="0" w:tplc="20B8A908">
      <w:start w:val="1"/>
      <w:numFmt w:val="bullet"/>
      <w:lvlText w:val=""/>
      <w:lvlJc w:val="left"/>
      <w:pPr>
        <w:tabs>
          <w:tab w:val="num" w:pos="720"/>
        </w:tabs>
        <w:ind w:left="720" w:hanging="360"/>
      </w:pPr>
      <w:rPr>
        <w:rFonts w:ascii="Symbol" w:hAnsi="Symbol"/>
        <w:sz w:val="24"/>
        <w:szCs w:val="24"/>
        <w:bdr w:val="nil"/>
      </w:rPr>
    </w:lvl>
    <w:lvl w:ilvl="1" w:tplc="47B2F3A2">
      <w:start w:val="1"/>
      <w:numFmt w:val="bullet"/>
      <w:lvlText w:val="o"/>
      <w:lvlJc w:val="left"/>
      <w:pPr>
        <w:tabs>
          <w:tab w:val="num" w:pos="1440"/>
        </w:tabs>
        <w:ind w:left="1440" w:hanging="360"/>
      </w:pPr>
      <w:rPr>
        <w:rFonts w:ascii="Courier New" w:hAnsi="Courier New"/>
      </w:rPr>
    </w:lvl>
    <w:lvl w:ilvl="2" w:tplc="324611B2">
      <w:start w:val="1"/>
      <w:numFmt w:val="bullet"/>
      <w:lvlText w:val=""/>
      <w:lvlJc w:val="left"/>
      <w:pPr>
        <w:tabs>
          <w:tab w:val="num" w:pos="2160"/>
        </w:tabs>
        <w:ind w:left="2160" w:hanging="360"/>
      </w:pPr>
      <w:rPr>
        <w:rFonts w:ascii="Wingdings" w:hAnsi="Wingdings"/>
      </w:rPr>
    </w:lvl>
    <w:lvl w:ilvl="3" w:tplc="558EC41C">
      <w:start w:val="1"/>
      <w:numFmt w:val="bullet"/>
      <w:lvlText w:val=""/>
      <w:lvlJc w:val="left"/>
      <w:pPr>
        <w:tabs>
          <w:tab w:val="num" w:pos="2880"/>
        </w:tabs>
        <w:ind w:left="2880" w:hanging="360"/>
      </w:pPr>
      <w:rPr>
        <w:rFonts w:ascii="Symbol" w:hAnsi="Symbol"/>
      </w:rPr>
    </w:lvl>
    <w:lvl w:ilvl="4" w:tplc="06EAB5C0">
      <w:start w:val="1"/>
      <w:numFmt w:val="bullet"/>
      <w:lvlText w:val="o"/>
      <w:lvlJc w:val="left"/>
      <w:pPr>
        <w:tabs>
          <w:tab w:val="num" w:pos="3600"/>
        </w:tabs>
        <w:ind w:left="3600" w:hanging="360"/>
      </w:pPr>
      <w:rPr>
        <w:rFonts w:ascii="Courier New" w:hAnsi="Courier New"/>
      </w:rPr>
    </w:lvl>
    <w:lvl w:ilvl="5" w:tplc="2BE8BE26">
      <w:start w:val="1"/>
      <w:numFmt w:val="bullet"/>
      <w:lvlText w:val=""/>
      <w:lvlJc w:val="left"/>
      <w:pPr>
        <w:tabs>
          <w:tab w:val="num" w:pos="4320"/>
        </w:tabs>
        <w:ind w:left="4320" w:hanging="360"/>
      </w:pPr>
      <w:rPr>
        <w:rFonts w:ascii="Wingdings" w:hAnsi="Wingdings"/>
      </w:rPr>
    </w:lvl>
    <w:lvl w:ilvl="6" w:tplc="6B82F07A">
      <w:start w:val="1"/>
      <w:numFmt w:val="bullet"/>
      <w:lvlText w:val=""/>
      <w:lvlJc w:val="left"/>
      <w:pPr>
        <w:tabs>
          <w:tab w:val="num" w:pos="5040"/>
        </w:tabs>
        <w:ind w:left="5040" w:hanging="360"/>
      </w:pPr>
      <w:rPr>
        <w:rFonts w:ascii="Symbol" w:hAnsi="Symbol"/>
      </w:rPr>
    </w:lvl>
    <w:lvl w:ilvl="7" w:tplc="0E2E4E4C">
      <w:start w:val="1"/>
      <w:numFmt w:val="bullet"/>
      <w:lvlText w:val="o"/>
      <w:lvlJc w:val="left"/>
      <w:pPr>
        <w:tabs>
          <w:tab w:val="num" w:pos="5760"/>
        </w:tabs>
        <w:ind w:left="5760" w:hanging="360"/>
      </w:pPr>
      <w:rPr>
        <w:rFonts w:ascii="Courier New" w:hAnsi="Courier New"/>
      </w:rPr>
    </w:lvl>
    <w:lvl w:ilvl="8" w:tplc="2D14CDBA">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8"/>
    <w:multiLevelType w:val="hybridMultilevel"/>
    <w:tmpl w:val="00000018"/>
    <w:lvl w:ilvl="0" w:tplc="188C087A">
      <w:start w:val="1"/>
      <w:numFmt w:val="bullet"/>
      <w:lvlText w:val=""/>
      <w:lvlJc w:val="left"/>
      <w:pPr>
        <w:tabs>
          <w:tab w:val="num" w:pos="720"/>
        </w:tabs>
        <w:ind w:left="720" w:hanging="360"/>
      </w:pPr>
      <w:rPr>
        <w:rFonts w:ascii="Symbol" w:hAnsi="Symbol"/>
        <w:sz w:val="24"/>
        <w:szCs w:val="24"/>
        <w:bdr w:val="nil"/>
      </w:rPr>
    </w:lvl>
    <w:lvl w:ilvl="1" w:tplc="99C4A0A6">
      <w:start w:val="1"/>
      <w:numFmt w:val="bullet"/>
      <w:lvlText w:val="o"/>
      <w:lvlJc w:val="left"/>
      <w:pPr>
        <w:tabs>
          <w:tab w:val="num" w:pos="1440"/>
        </w:tabs>
        <w:ind w:left="1440" w:hanging="360"/>
      </w:pPr>
      <w:rPr>
        <w:rFonts w:ascii="Courier New" w:hAnsi="Courier New"/>
      </w:rPr>
    </w:lvl>
    <w:lvl w:ilvl="2" w:tplc="899804A2">
      <w:start w:val="1"/>
      <w:numFmt w:val="bullet"/>
      <w:lvlText w:val=""/>
      <w:lvlJc w:val="left"/>
      <w:pPr>
        <w:tabs>
          <w:tab w:val="num" w:pos="2160"/>
        </w:tabs>
        <w:ind w:left="2160" w:hanging="360"/>
      </w:pPr>
      <w:rPr>
        <w:rFonts w:ascii="Wingdings" w:hAnsi="Wingdings"/>
      </w:rPr>
    </w:lvl>
    <w:lvl w:ilvl="3" w:tplc="3200B86C">
      <w:start w:val="1"/>
      <w:numFmt w:val="bullet"/>
      <w:lvlText w:val=""/>
      <w:lvlJc w:val="left"/>
      <w:pPr>
        <w:tabs>
          <w:tab w:val="num" w:pos="2880"/>
        </w:tabs>
        <w:ind w:left="2880" w:hanging="360"/>
      </w:pPr>
      <w:rPr>
        <w:rFonts w:ascii="Symbol" w:hAnsi="Symbol"/>
      </w:rPr>
    </w:lvl>
    <w:lvl w:ilvl="4" w:tplc="7F9E4686">
      <w:start w:val="1"/>
      <w:numFmt w:val="bullet"/>
      <w:lvlText w:val="o"/>
      <w:lvlJc w:val="left"/>
      <w:pPr>
        <w:tabs>
          <w:tab w:val="num" w:pos="3600"/>
        </w:tabs>
        <w:ind w:left="3600" w:hanging="360"/>
      </w:pPr>
      <w:rPr>
        <w:rFonts w:ascii="Courier New" w:hAnsi="Courier New"/>
      </w:rPr>
    </w:lvl>
    <w:lvl w:ilvl="5" w:tplc="0B82B7A2">
      <w:start w:val="1"/>
      <w:numFmt w:val="bullet"/>
      <w:lvlText w:val=""/>
      <w:lvlJc w:val="left"/>
      <w:pPr>
        <w:tabs>
          <w:tab w:val="num" w:pos="4320"/>
        </w:tabs>
        <w:ind w:left="4320" w:hanging="360"/>
      </w:pPr>
      <w:rPr>
        <w:rFonts w:ascii="Wingdings" w:hAnsi="Wingdings"/>
      </w:rPr>
    </w:lvl>
    <w:lvl w:ilvl="6" w:tplc="3BC69692">
      <w:start w:val="1"/>
      <w:numFmt w:val="bullet"/>
      <w:lvlText w:val=""/>
      <w:lvlJc w:val="left"/>
      <w:pPr>
        <w:tabs>
          <w:tab w:val="num" w:pos="5040"/>
        </w:tabs>
        <w:ind w:left="5040" w:hanging="360"/>
      </w:pPr>
      <w:rPr>
        <w:rFonts w:ascii="Symbol" w:hAnsi="Symbol"/>
      </w:rPr>
    </w:lvl>
    <w:lvl w:ilvl="7" w:tplc="0316BA18">
      <w:start w:val="1"/>
      <w:numFmt w:val="bullet"/>
      <w:lvlText w:val="o"/>
      <w:lvlJc w:val="left"/>
      <w:pPr>
        <w:tabs>
          <w:tab w:val="num" w:pos="5760"/>
        </w:tabs>
        <w:ind w:left="5760" w:hanging="360"/>
      </w:pPr>
      <w:rPr>
        <w:rFonts w:ascii="Courier New" w:hAnsi="Courier New"/>
      </w:rPr>
    </w:lvl>
    <w:lvl w:ilvl="8" w:tplc="CF28E652">
      <w:start w:val="1"/>
      <w:numFmt w:val="bullet"/>
      <w:lvlText w:val=""/>
      <w:lvlJc w:val="left"/>
      <w:pPr>
        <w:tabs>
          <w:tab w:val="num" w:pos="6480"/>
        </w:tabs>
        <w:ind w:left="6480" w:hanging="360"/>
      </w:pPr>
      <w:rPr>
        <w:rFonts w:ascii="Wingdings" w:hAnsi="Wingdings"/>
      </w:rPr>
    </w:lvl>
  </w:abstractNum>
  <w:abstractNum w:abstractNumId="24" w15:restartNumberingAfterBreak="0">
    <w:nsid w:val="00000019"/>
    <w:multiLevelType w:val="hybridMultilevel"/>
    <w:tmpl w:val="00000019"/>
    <w:lvl w:ilvl="0" w:tplc="098204E2">
      <w:start w:val="1"/>
      <w:numFmt w:val="bullet"/>
      <w:lvlText w:val=""/>
      <w:lvlJc w:val="left"/>
      <w:pPr>
        <w:tabs>
          <w:tab w:val="num" w:pos="720"/>
        </w:tabs>
        <w:ind w:left="720" w:hanging="360"/>
      </w:pPr>
      <w:rPr>
        <w:rFonts w:ascii="Symbol" w:hAnsi="Symbol"/>
        <w:sz w:val="24"/>
        <w:szCs w:val="24"/>
        <w:bdr w:val="nil"/>
      </w:rPr>
    </w:lvl>
    <w:lvl w:ilvl="1" w:tplc="B4CC9244">
      <w:start w:val="1"/>
      <w:numFmt w:val="bullet"/>
      <w:lvlText w:val="o"/>
      <w:lvlJc w:val="left"/>
      <w:pPr>
        <w:tabs>
          <w:tab w:val="num" w:pos="1440"/>
        </w:tabs>
        <w:ind w:left="1440" w:hanging="360"/>
      </w:pPr>
      <w:rPr>
        <w:rFonts w:ascii="Courier New" w:hAnsi="Courier New"/>
      </w:rPr>
    </w:lvl>
    <w:lvl w:ilvl="2" w:tplc="CDB056E0">
      <w:start w:val="1"/>
      <w:numFmt w:val="bullet"/>
      <w:lvlText w:val=""/>
      <w:lvlJc w:val="left"/>
      <w:pPr>
        <w:tabs>
          <w:tab w:val="num" w:pos="2160"/>
        </w:tabs>
        <w:ind w:left="2160" w:hanging="360"/>
      </w:pPr>
      <w:rPr>
        <w:rFonts w:ascii="Wingdings" w:hAnsi="Wingdings"/>
      </w:rPr>
    </w:lvl>
    <w:lvl w:ilvl="3" w:tplc="49A46F7A">
      <w:start w:val="1"/>
      <w:numFmt w:val="bullet"/>
      <w:lvlText w:val=""/>
      <w:lvlJc w:val="left"/>
      <w:pPr>
        <w:tabs>
          <w:tab w:val="num" w:pos="2880"/>
        </w:tabs>
        <w:ind w:left="2880" w:hanging="360"/>
      </w:pPr>
      <w:rPr>
        <w:rFonts w:ascii="Symbol" w:hAnsi="Symbol"/>
      </w:rPr>
    </w:lvl>
    <w:lvl w:ilvl="4" w:tplc="FCD4FCB8">
      <w:start w:val="1"/>
      <w:numFmt w:val="bullet"/>
      <w:lvlText w:val="o"/>
      <w:lvlJc w:val="left"/>
      <w:pPr>
        <w:tabs>
          <w:tab w:val="num" w:pos="3600"/>
        </w:tabs>
        <w:ind w:left="3600" w:hanging="360"/>
      </w:pPr>
      <w:rPr>
        <w:rFonts w:ascii="Courier New" w:hAnsi="Courier New"/>
      </w:rPr>
    </w:lvl>
    <w:lvl w:ilvl="5" w:tplc="A85C3D86">
      <w:start w:val="1"/>
      <w:numFmt w:val="bullet"/>
      <w:lvlText w:val=""/>
      <w:lvlJc w:val="left"/>
      <w:pPr>
        <w:tabs>
          <w:tab w:val="num" w:pos="4320"/>
        </w:tabs>
        <w:ind w:left="4320" w:hanging="360"/>
      </w:pPr>
      <w:rPr>
        <w:rFonts w:ascii="Wingdings" w:hAnsi="Wingdings"/>
      </w:rPr>
    </w:lvl>
    <w:lvl w:ilvl="6" w:tplc="9606D4CE">
      <w:start w:val="1"/>
      <w:numFmt w:val="bullet"/>
      <w:lvlText w:val=""/>
      <w:lvlJc w:val="left"/>
      <w:pPr>
        <w:tabs>
          <w:tab w:val="num" w:pos="5040"/>
        </w:tabs>
        <w:ind w:left="5040" w:hanging="360"/>
      </w:pPr>
      <w:rPr>
        <w:rFonts w:ascii="Symbol" w:hAnsi="Symbol"/>
      </w:rPr>
    </w:lvl>
    <w:lvl w:ilvl="7" w:tplc="5CBE3A52">
      <w:start w:val="1"/>
      <w:numFmt w:val="bullet"/>
      <w:lvlText w:val="o"/>
      <w:lvlJc w:val="left"/>
      <w:pPr>
        <w:tabs>
          <w:tab w:val="num" w:pos="5760"/>
        </w:tabs>
        <w:ind w:left="5760" w:hanging="360"/>
      </w:pPr>
      <w:rPr>
        <w:rFonts w:ascii="Courier New" w:hAnsi="Courier New"/>
      </w:rPr>
    </w:lvl>
    <w:lvl w:ilvl="8" w:tplc="AE7A2CE6">
      <w:start w:val="1"/>
      <w:numFmt w:val="bullet"/>
      <w:lvlText w:val=""/>
      <w:lvlJc w:val="left"/>
      <w:pPr>
        <w:tabs>
          <w:tab w:val="num" w:pos="6480"/>
        </w:tabs>
        <w:ind w:left="6480" w:hanging="360"/>
      </w:pPr>
      <w:rPr>
        <w:rFonts w:ascii="Wingdings" w:hAnsi="Wingdings"/>
      </w:rPr>
    </w:lvl>
  </w:abstractNum>
  <w:abstractNum w:abstractNumId="25" w15:restartNumberingAfterBreak="0">
    <w:nsid w:val="0000001A"/>
    <w:multiLevelType w:val="hybridMultilevel"/>
    <w:tmpl w:val="0000001A"/>
    <w:lvl w:ilvl="0" w:tplc="C882E138">
      <w:start w:val="1"/>
      <w:numFmt w:val="bullet"/>
      <w:lvlText w:val=""/>
      <w:lvlJc w:val="left"/>
      <w:pPr>
        <w:tabs>
          <w:tab w:val="num" w:pos="720"/>
        </w:tabs>
        <w:ind w:left="720" w:hanging="360"/>
      </w:pPr>
      <w:rPr>
        <w:rFonts w:ascii="Symbol" w:hAnsi="Symbol"/>
        <w:sz w:val="24"/>
        <w:szCs w:val="24"/>
        <w:bdr w:val="nil"/>
      </w:rPr>
    </w:lvl>
    <w:lvl w:ilvl="1" w:tplc="AC9421DC">
      <w:start w:val="1"/>
      <w:numFmt w:val="bullet"/>
      <w:lvlText w:val="o"/>
      <w:lvlJc w:val="left"/>
      <w:pPr>
        <w:tabs>
          <w:tab w:val="num" w:pos="1440"/>
        </w:tabs>
        <w:ind w:left="1440" w:hanging="360"/>
      </w:pPr>
      <w:rPr>
        <w:rFonts w:ascii="Courier New" w:hAnsi="Courier New"/>
      </w:rPr>
    </w:lvl>
    <w:lvl w:ilvl="2" w:tplc="3AF400CA">
      <w:start w:val="1"/>
      <w:numFmt w:val="bullet"/>
      <w:lvlText w:val=""/>
      <w:lvlJc w:val="left"/>
      <w:pPr>
        <w:tabs>
          <w:tab w:val="num" w:pos="2160"/>
        </w:tabs>
        <w:ind w:left="2160" w:hanging="360"/>
      </w:pPr>
      <w:rPr>
        <w:rFonts w:ascii="Wingdings" w:hAnsi="Wingdings"/>
      </w:rPr>
    </w:lvl>
    <w:lvl w:ilvl="3" w:tplc="B78290DE">
      <w:start w:val="1"/>
      <w:numFmt w:val="bullet"/>
      <w:lvlText w:val=""/>
      <w:lvlJc w:val="left"/>
      <w:pPr>
        <w:tabs>
          <w:tab w:val="num" w:pos="2880"/>
        </w:tabs>
        <w:ind w:left="2880" w:hanging="360"/>
      </w:pPr>
      <w:rPr>
        <w:rFonts w:ascii="Symbol" w:hAnsi="Symbol"/>
      </w:rPr>
    </w:lvl>
    <w:lvl w:ilvl="4" w:tplc="FCECB5F0">
      <w:start w:val="1"/>
      <w:numFmt w:val="bullet"/>
      <w:lvlText w:val="o"/>
      <w:lvlJc w:val="left"/>
      <w:pPr>
        <w:tabs>
          <w:tab w:val="num" w:pos="3600"/>
        </w:tabs>
        <w:ind w:left="3600" w:hanging="360"/>
      </w:pPr>
      <w:rPr>
        <w:rFonts w:ascii="Courier New" w:hAnsi="Courier New"/>
      </w:rPr>
    </w:lvl>
    <w:lvl w:ilvl="5" w:tplc="294E0404">
      <w:start w:val="1"/>
      <w:numFmt w:val="bullet"/>
      <w:lvlText w:val=""/>
      <w:lvlJc w:val="left"/>
      <w:pPr>
        <w:tabs>
          <w:tab w:val="num" w:pos="4320"/>
        </w:tabs>
        <w:ind w:left="4320" w:hanging="360"/>
      </w:pPr>
      <w:rPr>
        <w:rFonts w:ascii="Wingdings" w:hAnsi="Wingdings"/>
      </w:rPr>
    </w:lvl>
    <w:lvl w:ilvl="6" w:tplc="77101D92">
      <w:start w:val="1"/>
      <w:numFmt w:val="bullet"/>
      <w:lvlText w:val=""/>
      <w:lvlJc w:val="left"/>
      <w:pPr>
        <w:tabs>
          <w:tab w:val="num" w:pos="5040"/>
        </w:tabs>
        <w:ind w:left="5040" w:hanging="360"/>
      </w:pPr>
      <w:rPr>
        <w:rFonts w:ascii="Symbol" w:hAnsi="Symbol"/>
      </w:rPr>
    </w:lvl>
    <w:lvl w:ilvl="7" w:tplc="DC74E972">
      <w:start w:val="1"/>
      <w:numFmt w:val="bullet"/>
      <w:lvlText w:val="o"/>
      <w:lvlJc w:val="left"/>
      <w:pPr>
        <w:tabs>
          <w:tab w:val="num" w:pos="5760"/>
        </w:tabs>
        <w:ind w:left="5760" w:hanging="360"/>
      </w:pPr>
      <w:rPr>
        <w:rFonts w:ascii="Courier New" w:hAnsi="Courier New"/>
      </w:rPr>
    </w:lvl>
    <w:lvl w:ilvl="8" w:tplc="5282AA88">
      <w:start w:val="1"/>
      <w:numFmt w:val="bullet"/>
      <w:lvlText w:val=""/>
      <w:lvlJc w:val="left"/>
      <w:pPr>
        <w:tabs>
          <w:tab w:val="num" w:pos="6480"/>
        </w:tabs>
        <w:ind w:left="6480" w:hanging="360"/>
      </w:pPr>
      <w:rPr>
        <w:rFonts w:ascii="Wingdings" w:hAnsi="Wingdings"/>
      </w:rPr>
    </w:lvl>
  </w:abstractNum>
  <w:abstractNum w:abstractNumId="26" w15:restartNumberingAfterBreak="0">
    <w:nsid w:val="0000001B"/>
    <w:multiLevelType w:val="hybridMultilevel"/>
    <w:tmpl w:val="0000001B"/>
    <w:lvl w:ilvl="0" w:tplc="ABDCBA5E">
      <w:start w:val="1"/>
      <w:numFmt w:val="bullet"/>
      <w:lvlText w:val=""/>
      <w:lvlJc w:val="left"/>
      <w:pPr>
        <w:tabs>
          <w:tab w:val="num" w:pos="720"/>
        </w:tabs>
        <w:ind w:left="720" w:hanging="360"/>
      </w:pPr>
      <w:rPr>
        <w:rFonts w:ascii="Symbol" w:hAnsi="Symbol"/>
        <w:sz w:val="24"/>
        <w:szCs w:val="24"/>
        <w:bdr w:val="nil"/>
      </w:rPr>
    </w:lvl>
    <w:lvl w:ilvl="1" w:tplc="199AA1F4">
      <w:start w:val="1"/>
      <w:numFmt w:val="bullet"/>
      <w:lvlText w:val="o"/>
      <w:lvlJc w:val="left"/>
      <w:pPr>
        <w:tabs>
          <w:tab w:val="num" w:pos="1440"/>
        </w:tabs>
        <w:ind w:left="1440" w:hanging="360"/>
      </w:pPr>
      <w:rPr>
        <w:rFonts w:ascii="Courier New" w:hAnsi="Courier New"/>
      </w:rPr>
    </w:lvl>
    <w:lvl w:ilvl="2" w:tplc="B49C4966">
      <w:start w:val="1"/>
      <w:numFmt w:val="bullet"/>
      <w:lvlText w:val=""/>
      <w:lvlJc w:val="left"/>
      <w:pPr>
        <w:tabs>
          <w:tab w:val="num" w:pos="2160"/>
        </w:tabs>
        <w:ind w:left="2160" w:hanging="360"/>
      </w:pPr>
      <w:rPr>
        <w:rFonts w:ascii="Wingdings" w:hAnsi="Wingdings"/>
      </w:rPr>
    </w:lvl>
    <w:lvl w:ilvl="3" w:tplc="486A7CDC">
      <w:start w:val="1"/>
      <w:numFmt w:val="bullet"/>
      <w:lvlText w:val=""/>
      <w:lvlJc w:val="left"/>
      <w:pPr>
        <w:tabs>
          <w:tab w:val="num" w:pos="2880"/>
        </w:tabs>
        <w:ind w:left="2880" w:hanging="360"/>
      </w:pPr>
      <w:rPr>
        <w:rFonts w:ascii="Symbol" w:hAnsi="Symbol"/>
      </w:rPr>
    </w:lvl>
    <w:lvl w:ilvl="4" w:tplc="AC0CCEC6">
      <w:start w:val="1"/>
      <w:numFmt w:val="bullet"/>
      <w:lvlText w:val="o"/>
      <w:lvlJc w:val="left"/>
      <w:pPr>
        <w:tabs>
          <w:tab w:val="num" w:pos="3600"/>
        </w:tabs>
        <w:ind w:left="3600" w:hanging="360"/>
      </w:pPr>
      <w:rPr>
        <w:rFonts w:ascii="Courier New" w:hAnsi="Courier New"/>
      </w:rPr>
    </w:lvl>
    <w:lvl w:ilvl="5" w:tplc="FD6A7078">
      <w:start w:val="1"/>
      <w:numFmt w:val="bullet"/>
      <w:lvlText w:val=""/>
      <w:lvlJc w:val="left"/>
      <w:pPr>
        <w:tabs>
          <w:tab w:val="num" w:pos="4320"/>
        </w:tabs>
        <w:ind w:left="4320" w:hanging="360"/>
      </w:pPr>
      <w:rPr>
        <w:rFonts w:ascii="Wingdings" w:hAnsi="Wingdings"/>
      </w:rPr>
    </w:lvl>
    <w:lvl w:ilvl="6" w:tplc="45C6353C">
      <w:start w:val="1"/>
      <w:numFmt w:val="bullet"/>
      <w:lvlText w:val=""/>
      <w:lvlJc w:val="left"/>
      <w:pPr>
        <w:tabs>
          <w:tab w:val="num" w:pos="5040"/>
        </w:tabs>
        <w:ind w:left="5040" w:hanging="360"/>
      </w:pPr>
      <w:rPr>
        <w:rFonts w:ascii="Symbol" w:hAnsi="Symbol"/>
      </w:rPr>
    </w:lvl>
    <w:lvl w:ilvl="7" w:tplc="A4BA22B2">
      <w:start w:val="1"/>
      <w:numFmt w:val="bullet"/>
      <w:lvlText w:val="o"/>
      <w:lvlJc w:val="left"/>
      <w:pPr>
        <w:tabs>
          <w:tab w:val="num" w:pos="5760"/>
        </w:tabs>
        <w:ind w:left="5760" w:hanging="360"/>
      </w:pPr>
      <w:rPr>
        <w:rFonts w:ascii="Courier New" w:hAnsi="Courier New"/>
      </w:rPr>
    </w:lvl>
    <w:lvl w:ilvl="8" w:tplc="6A909E0C">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C"/>
    <w:multiLevelType w:val="multilevel"/>
    <w:tmpl w:val="0000001C"/>
    <w:lvl w:ilvl="0">
      <w:start w:val="1"/>
      <w:numFmt w:val="decimal"/>
      <w:lvlText w:val="%1."/>
      <w:lvlJc w:val="left"/>
      <w:pPr>
        <w:tabs>
          <w:tab w:val="num" w:pos="720"/>
        </w:tabs>
        <w:ind w:left="720" w:hanging="360"/>
      </w:pPr>
      <w:rPr>
        <w:rFonts w:ascii="Calibri" w:eastAsia="Calibri" w:hAnsi="Calibri" w:cs="Calibri"/>
        <w:b w:val="0"/>
        <w:bCs w:val="0"/>
        <w:i w:val="0"/>
        <w:iCs w:val="0"/>
        <w:smallCap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1D"/>
    <w:multiLevelType w:val="multilevel"/>
    <w:tmpl w:val="0000001D"/>
    <w:lvl w:ilvl="0">
      <w:start w:val="1"/>
      <w:numFmt w:val="decimal"/>
      <w:lvlText w:val="%1."/>
      <w:lvlJc w:val="left"/>
      <w:pPr>
        <w:tabs>
          <w:tab w:val="num" w:pos="720"/>
        </w:tabs>
        <w:ind w:left="720" w:hanging="360"/>
      </w:pPr>
      <w:rPr>
        <w:rFonts w:ascii="Calibri" w:eastAsia="Calibri" w:hAnsi="Calibri" w:cs="Calibri"/>
        <w:b w:val="0"/>
        <w:bCs w:val="0"/>
        <w:i w:val="0"/>
        <w:iCs w:val="0"/>
        <w:smallCaps w:val="0"/>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862BD"/>
    <w:rsid w:val="0002213E"/>
    <w:rsid w:val="00051D64"/>
    <w:rsid w:val="000C029F"/>
    <w:rsid w:val="001367E9"/>
    <w:rsid w:val="001B6307"/>
    <w:rsid w:val="0032398A"/>
    <w:rsid w:val="003728AF"/>
    <w:rsid w:val="004013A0"/>
    <w:rsid w:val="005A7AD8"/>
    <w:rsid w:val="005C7234"/>
    <w:rsid w:val="00777715"/>
    <w:rsid w:val="007B09A6"/>
    <w:rsid w:val="007B632E"/>
    <w:rsid w:val="007D39BF"/>
    <w:rsid w:val="00803558"/>
    <w:rsid w:val="00817019"/>
    <w:rsid w:val="00877AD6"/>
    <w:rsid w:val="008862BD"/>
    <w:rsid w:val="009F10A2"/>
    <w:rsid w:val="00A6281E"/>
    <w:rsid w:val="00C3698A"/>
    <w:rsid w:val="00C470AC"/>
    <w:rsid w:val="00C94FDD"/>
    <w:rsid w:val="00D46162"/>
    <w:rsid w:val="00D5435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8A19287-FC83-4220-BC5A-307CD405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7715"/>
    <w:pPr>
      <w:tabs>
        <w:tab w:val="center" w:pos="4819"/>
        <w:tab w:val="right" w:pos="9638"/>
      </w:tabs>
    </w:pPr>
  </w:style>
  <w:style w:type="character" w:customStyle="1" w:styleId="HeaderChar">
    <w:name w:val="Header Char"/>
    <w:basedOn w:val="DefaultParagraphFont"/>
    <w:link w:val="Header"/>
    <w:uiPriority w:val="99"/>
    <w:rsid w:val="00777715"/>
    <w:rPr>
      <w:sz w:val="24"/>
      <w:szCs w:val="24"/>
      <w:bdr w:val="nil"/>
    </w:rPr>
  </w:style>
  <w:style w:type="paragraph" w:styleId="Footer">
    <w:name w:val="footer"/>
    <w:basedOn w:val="Normal"/>
    <w:link w:val="FooterChar"/>
    <w:uiPriority w:val="99"/>
    <w:unhideWhenUsed/>
    <w:rsid w:val="00777715"/>
    <w:pPr>
      <w:tabs>
        <w:tab w:val="center" w:pos="4819"/>
        <w:tab w:val="right" w:pos="9638"/>
      </w:tabs>
    </w:pPr>
  </w:style>
  <w:style w:type="character" w:customStyle="1" w:styleId="FooterChar">
    <w:name w:val="Footer Char"/>
    <w:basedOn w:val="DefaultParagraphFont"/>
    <w:link w:val="Footer"/>
    <w:uiPriority w:val="99"/>
    <w:rsid w:val="00777715"/>
    <w:rPr>
      <w:sz w:val="24"/>
      <w:szCs w:val="24"/>
      <w:bdr w:val="nil"/>
    </w:rPr>
  </w:style>
  <w:style w:type="paragraph" w:styleId="BalloonText">
    <w:name w:val="Balloon Text"/>
    <w:basedOn w:val="Normal"/>
    <w:link w:val="BalloonTextChar"/>
    <w:uiPriority w:val="99"/>
    <w:semiHidden/>
    <w:unhideWhenUsed/>
    <w:rsid w:val="00777715"/>
    <w:rPr>
      <w:rFonts w:ascii="Tahoma" w:hAnsi="Tahoma" w:cs="Tahoma"/>
      <w:sz w:val="16"/>
      <w:szCs w:val="16"/>
    </w:rPr>
  </w:style>
  <w:style w:type="character" w:customStyle="1" w:styleId="BalloonTextChar">
    <w:name w:val="Balloon Text Char"/>
    <w:basedOn w:val="DefaultParagraphFont"/>
    <w:link w:val="BalloonText"/>
    <w:uiPriority w:val="99"/>
    <w:semiHidden/>
    <w:rsid w:val="00777715"/>
    <w:rPr>
      <w:rFonts w:ascii="Tahoma" w:hAnsi="Tahoma" w:cs="Tahoma"/>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yA53yhiOe04" TargetMode="External"/><Relationship Id="rId18" Type="http://schemas.openxmlformats.org/officeDocument/2006/relationships/hyperlink" Target="https://www.youtube.com/watch?v=eMOqIJ9V_K4"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yourcoach.be/en/coaching-tools/smart-goal-setting.php" TargetMode="External"/><Relationship Id="rId17" Type="http://schemas.openxmlformats.org/officeDocument/2006/relationships/hyperlink" Target="https://gohighbrow.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V2PP3p4_4R8" TargetMode="External"/><Relationship Id="rId20" Type="http://schemas.openxmlformats.org/officeDocument/2006/relationships/hyperlink" Target="https://www.youtube.com/watch?v=y44GBM99JO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indmup.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eeGAUADKWnI" TargetMode="External"/><Relationship Id="rId23" Type="http://schemas.openxmlformats.org/officeDocument/2006/relationships/footer" Target="footer2.xml"/><Relationship Id="rId10" Type="http://schemas.openxmlformats.org/officeDocument/2006/relationships/hyperlink" Target="http://www.mindmapping.com/" TargetMode="External"/><Relationship Id="rId19" Type="http://schemas.openxmlformats.org/officeDocument/2006/relationships/hyperlink" Target="https://www.youtube.com/watch?v=gyM6rx69iqg" TargetMode="External"/><Relationship Id="rId4" Type="http://schemas.openxmlformats.org/officeDocument/2006/relationships/webSettings" Target="webSettings.xml"/><Relationship Id="rId9" Type="http://schemas.openxmlformats.org/officeDocument/2006/relationships/hyperlink" Target="https://www.youtube.com/watch?v=IAJ0z_IdZXE" TargetMode="External"/><Relationship Id="rId14" Type="http://schemas.openxmlformats.org/officeDocument/2006/relationships/hyperlink" Target="https://www.youtube.com/watch?v=1-SvuFIQjK8"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17</Pages>
  <Words>2304</Words>
  <Characters>18666</Characters>
  <Application>Microsoft Office Word</Application>
  <DocSecurity>0</DocSecurity>
  <Lines>155</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Oraviita, Tanja</cp:lastModifiedBy>
  <cp:revision>20</cp:revision>
  <dcterms:created xsi:type="dcterms:W3CDTF">2018-09-07T13:01:00Z</dcterms:created>
  <dcterms:modified xsi:type="dcterms:W3CDTF">2019-01-22T15:02:00Z</dcterms:modified>
</cp:coreProperties>
</file>